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B83E7" w14:textId="14A0E238" w:rsidR="00D51A01" w:rsidRPr="007C2452" w:rsidRDefault="007C2452">
      <w:pPr>
        <w:spacing w:before="44"/>
        <w:ind w:left="120"/>
        <w:rPr>
          <w:rFonts w:asciiTheme="minorHAnsi" w:eastAsia="Tahoma" w:hAnsiTheme="minorHAnsi" w:cstheme="minorHAnsi"/>
          <w:b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Reuben Brett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33F0083D" w14:textId="77777777" w:rsidR="00D51A01" w:rsidRPr="007C2452" w:rsidRDefault="00D51A01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634AB151" w14:textId="77777777" w:rsidR="007C2452" w:rsidRDefault="00A75EEE">
      <w:pPr>
        <w:ind w:left="120"/>
        <w:rPr>
          <w:rFonts w:asciiTheme="minorHAnsi" w:hAnsiTheme="minorHAnsi" w:cstheme="minorHAnsi"/>
          <w:sz w:val="22"/>
          <w:szCs w:val="22"/>
        </w:rPr>
      </w:pP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ll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/F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rt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W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h,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Te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x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7C2452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</w:p>
    <w:p w14:paraId="1A78E567" w14:textId="3380597C" w:rsidR="00D51A01" w:rsidRDefault="00A75EEE">
      <w:pPr>
        <w:ind w:left="120"/>
        <w:rPr>
          <w:rFonts w:asciiTheme="minorHAnsi" w:eastAsia="Tahoma" w:hAnsiTheme="minorHAnsi" w:cstheme="minorHAnsi"/>
          <w:spacing w:val="-1"/>
          <w:sz w:val="22"/>
          <w:szCs w:val="22"/>
        </w:rPr>
      </w:pP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214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>-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317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>-3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106</w:t>
      </w:r>
    </w:p>
    <w:p w14:paraId="5DF5AA8F" w14:textId="3F2D14E9" w:rsidR="007C2452" w:rsidRPr="007C2452" w:rsidRDefault="007C2452">
      <w:pPr>
        <w:ind w:left="120"/>
        <w:rPr>
          <w:rFonts w:asciiTheme="minorHAnsi" w:eastAsia="Tahoma" w:hAnsiTheme="minorHAnsi" w:cstheme="minorHAnsi"/>
          <w:sz w:val="22"/>
          <w:szCs w:val="22"/>
        </w:rPr>
      </w:pPr>
      <w:r>
        <w:rPr>
          <w:rFonts w:asciiTheme="minorHAnsi" w:eastAsia="Tahoma" w:hAnsiTheme="minorHAnsi" w:cstheme="minorHAnsi"/>
          <w:spacing w:val="-1"/>
          <w:sz w:val="22"/>
          <w:szCs w:val="22"/>
        </w:rPr>
        <w:t>reuben@gmail.com</w:t>
      </w:r>
    </w:p>
    <w:p w14:paraId="2B0560B5" w14:textId="77777777" w:rsidR="00D51A01" w:rsidRPr="007C2452" w:rsidRDefault="00D51A01">
      <w:pPr>
        <w:spacing w:before="6" w:line="240" w:lineRule="exact"/>
        <w:rPr>
          <w:rFonts w:asciiTheme="minorHAnsi" w:hAnsiTheme="minorHAnsi" w:cstheme="minorHAnsi"/>
          <w:b/>
          <w:bCs/>
          <w:sz w:val="22"/>
          <w:szCs w:val="22"/>
        </w:rPr>
      </w:pPr>
    </w:p>
    <w:p w14:paraId="085BD3C1" w14:textId="5ADA100F" w:rsidR="00D51A01" w:rsidRPr="007C2452" w:rsidRDefault="00A75EEE">
      <w:pPr>
        <w:ind w:left="120"/>
        <w:rPr>
          <w:rFonts w:asciiTheme="minorHAnsi" w:eastAsia="Tahoma" w:hAnsiTheme="minorHAnsi" w:cstheme="minorHAnsi"/>
          <w:b/>
          <w:bCs/>
          <w:sz w:val="22"/>
          <w:szCs w:val="22"/>
        </w:rPr>
      </w:pPr>
      <w:r w:rsidRPr="007C2452">
        <w:rPr>
          <w:rFonts w:asciiTheme="minorHAnsi" w:eastAsia="Tahoma" w:hAnsiTheme="minorHAnsi" w:cstheme="minorHAnsi"/>
          <w:b/>
          <w:bCs/>
          <w:spacing w:val="-2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b/>
          <w:bCs/>
          <w:sz w:val="22"/>
          <w:szCs w:val="22"/>
        </w:rPr>
        <w:t>k</w:t>
      </w:r>
      <w:r w:rsidRPr="007C2452">
        <w:rPr>
          <w:rFonts w:asciiTheme="minorHAnsi" w:eastAsia="Tahoma" w:hAnsiTheme="minorHAnsi" w:cstheme="minorHAnsi"/>
          <w:b/>
          <w:bCs/>
          <w:spacing w:val="1"/>
          <w:sz w:val="22"/>
          <w:szCs w:val="22"/>
        </w:rPr>
        <w:t>ill</w:t>
      </w:r>
      <w:r w:rsidRPr="007C2452">
        <w:rPr>
          <w:rFonts w:asciiTheme="minorHAnsi" w:eastAsia="Tahoma" w:hAnsiTheme="minorHAnsi" w:cstheme="minorHAnsi"/>
          <w:b/>
          <w:bCs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b/>
          <w:bCs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b/>
          <w:bCs/>
          <w:spacing w:val="-2"/>
          <w:sz w:val="22"/>
          <w:szCs w:val="22"/>
        </w:rPr>
        <w:t>Summa</w:t>
      </w:r>
      <w:r w:rsidRPr="007C2452">
        <w:rPr>
          <w:rFonts w:asciiTheme="minorHAnsi" w:eastAsia="Tahoma" w:hAnsiTheme="minorHAnsi" w:cstheme="minorHAnsi"/>
          <w:b/>
          <w:bCs/>
          <w:spacing w:val="2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b/>
          <w:bCs/>
          <w:sz w:val="22"/>
          <w:szCs w:val="22"/>
        </w:rPr>
        <w:t>y</w:t>
      </w:r>
    </w:p>
    <w:p w14:paraId="45D737FA" w14:textId="77777777" w:rsidR="00D51A01" w:rsidRPr="007C2452" w:rsidRDefault="00D51A01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6C8B59BE" w14:textId="77777777" w:rsidR="00D51A01" w:rsidRPr="007C2452" w:rsidRDefault="00A75EEE">
      <w:pPr>
        <w:spacing w:line="240" w:lineRule="exact"/>
        <w:ind w:left="120" w:right="76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Tahoma" w:hAnsiTheme="minorHAnsi" w:cstheme="minorHAnsi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se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z w:val="22"/>
          <w:szCs w:val="22"/>
        </w:rPr>
        <w:t>f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-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chn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l wr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w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h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v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1</w:t>
      </w:r>
      <w:r w:rsidRPr="007C2452">
        <w:rPr>
          <w:rFonts w:asciiTheme="minorHAnsi" w:eastAsia="Tahoma" w:hAnsiTheme="minorHAnsi" w:cstheme="minorHAnsi"/>
          <w:sz w:val="22"/>
          <w:szCs w:val="22"/>
        </w:rPr>
        <w:t>8 y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ea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rs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xp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z w:val="22"/>
          <w:szCs w:val="22"/>
        </w:rPr>
        <w:t>e wr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ng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es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ses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5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z w:val="22"/>
          <w:szCs w:val="22"/>
        </w:rPr>
        <w:t>uct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es,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j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ct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mmun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ure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4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n.</w:t>
      </w:r>
    </w:p>
    <w:p w14:paraId="38FECBC1" w14:textId="77777777" w:rsidR="00D51A01" w:rsidRPr="007C2452" w:rsidRDefault="00D51A01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21DB7D29" w14:textId="77777777" w:rsidR="00D51A01" w:rsidRPr="007C2452" w:rsidRDefault="00A75EEE">
      <w:pPr>
        <w:ind w:left="120"/>
        <w:rPr>
          <w:rFonts w:asciiTheme="minorHAnsi" w:eastAsia="Tahoma" w:hAnsiTheme="minorHAnsi" w:cstheme="minorHAnsi"/>
          <w:b/>
          <w:bCs/>
          <w:sz w:val="22"/>
          <w:szCs w:val="22"/>
        </w:rPr>
      </w:pPr>
      <w:r w:rsidRPr="007C2452">
        <w:rPr>
          <w:rFonts w:asciiTheme="minorHAnsi" w:eastAsia="Tahoma" w:hAnsiTheme="minorHAnsi" w:cstheme="minorHAnsi"/>
          <w:b/>
          <w:bCs/>
          <w:spacing w:val="-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b/>
          <w:bCs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b/>
          <w:bCs/>
          <w:spacing w:val="-2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b/>
          <w:bCs/>
          <w:spacing w:val="1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b/>
          <w:bCs/>
          <w:spacing w:val="-1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b/>
          <w:bCs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b/>
          <w:bCs/>
          <w:spacing w:val="1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b/>
          <w:bCs/>
          <w:spacing w:val="-2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b/>
          <w:bCs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b/>
          <w:bCs/>
          <w:spacing w:val="-2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b/>
          <w:bCs/>
          <w:spacing w:val="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b/>
          <w:bCs/>
          <w:sz w:val="22"/>
          <w:szCs w:val="22"/>
        </w:rPr>
        <w:t>on T</w:t>
      </w:r>
      <w:r w:rsidRPr="007C2452">
        <w:rPr>
          <w:rFonts w:asciiTheme="minorHAnsi" w:eastAsia="Tahoma" w:hAnsiTheme="minorHAnsi" w:cstheme="minorHAnsi"/>
          <w:b/>
          <w:bCs/>
          <w:spacing w:val="-2"/>
          <w:sz w:val="22"/>
          <w:szCs w:val="22"/>
        </w:rPr>
        <w:t>yp</w:t>
      </w:r>
      <w:r w:rsidRPr="007C2452">
        <w:rPr>
          <w:rFonts w:asciiTheme="minorHAnsi" w:eastAsia="Tahoma" w:hAnsiTheme="minorHAnsi" w:cstheme="minorHAnsi"/>
          <w:b/>
          <w:bCs/>
          <w:sz w:val="22"/>
          <w:szCs w:val="22"/>
        </w:rPr>
        <w:t>es</w:t>
      </w:r>
    </w:p>
    <w:p w14:paraId="7C5D63C2" w14:textId="77777777" w:rsidR="00D51A01" w:rsidRPr="007C2452" w:rsidRDefault="00A75EEE">
      <w:pPr>
        <w:spacing w:before="78"/>
        <w:ind w:left="120" w:right="203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s 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mmun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z w:val="22"/>
          <w:szCs w:val="22"/>
        </w:rPr>
        <w:t>e 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cum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I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ll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ne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5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r 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z w:val="22"/>
          <w:szCs w:val="22"/>
        </w:rPr>
        <w:t>ur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es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li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es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pacing w:val="4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es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mm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f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nc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j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ct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mmun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4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Q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z w:val="22"/>
          <w:szCs w:val="22"/>
        </w:rPr>
        <w:t>k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f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nce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es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S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rv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nu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St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S</w:t>
      </w:r>
      <w:r w:rsidRPr="007C2452">
        <w:rPr>
          <w:rFonts w:asciiTheme="minorHAnsi" w:eastAsia="Tahoma" w:hAnsiTheme="minorHAnsi" w:cstheme="minorHAnsi"/>
          <w:sz w:val="22"/>
          <w:szCs w:val="22"/>
        </w:rPr>
        <w:t>y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cum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Tes</w:t>
      </w:r>
      <w:r w:rsidRPr="007C2452">
        <w:rPr>
          <w:rFonts w:asciiTheme="minorHAnsi" w:eastAsia="Tahoma" w:hAnsiTheme="minorHAnsi" w:cstheme="minorHAnsi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cr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U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es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W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es</w:t>
      </w:r>
    </w:p>
    <w:p w14:paraId="25C90FD3" w14:textId="77777777" w:rsidR="00D51A01" w:rsidRPr="007C2452" w:rsidRDefault="00D51A01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2D70DF5B" w14:textId="77777777" w:rsidR="00D51A01" w:rsidRPr="007C2452" w:rsidRDefault="00A75EEE">
      <w:pPr>
        <w:ind w:left="120"/>
        <w:rPr>
          <w:rFonts w:asciiTheme="minorHAnsi" w:eastAsia="Tahoma" w:hAnsiTheme="minorHAnsi" w:cstheme="minorHAnsi"/>
          <w:b/>
          <w:bCs/>
          <w:sz w:val="22"/>
          <w:szCs w:val="22"/>
        </w:rPr>
      </w:pPr>
      <w:r w:rsidRPr="007C2452">
        <w:rPr>
          <w:rFonts w:asciiTheme="minorHAnsi" w:eastAsia="Tahoma" w:hAnsiTheme="minorHAnsi" w:cstheme="minorHAnsi"/>
          <w:b/>
          <w:bCs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b/>
          <w:bCs/>
          <w:spacing w:val="1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b/>
          <w:bCs/>
          <w:spacing w:val="-2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b/>
          <w:bCs/>
          <w:spacing w:val="1"/>
          <w:sz w:val="22"/>
          <w:szCs w:val="22"/>
        </w:rPr>
        <w:t>h</w:t>
      </w:r>
      <w:r w:rsidRPr="007C2452">
        <w:rPr>
          <w:rFonts w:asciiTheme="minorHAnsi" w:eastAsia="Tahoma" w:hAnsiTheme="minorHAnsi" w:cstheme="minorHAnsi"/>
          <w:b/>
          <w:bCs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b/>
          <w:bCs/>
          <w:spacing w:val="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b/>
          <w:bCs/>
          <w:spacing w:val="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b/>
          <w:bCs/>
          <w:spacing w:val="1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b/>
          <w:bCs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b/>
          <w:bCs/>
          <w:spacing w:val="-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b/>
          <w:bCs/>
          <w:sz w:val="22"/>
          <w:szCs w:val="22"/>
        </w:rPr>
        <w:t>Too</w:t>
      </w:r>
      <w:r w:rsidRPr="007C2452">
        <w:rPr>
          <w:rFonts w:asciiTheme="minorHAnsi" w:eastAsia="Tahoma" w:hAnsiTheme="minorHAnsi" w:cstheme="minorHAnsi"/>
          <w:b/>
          <w:bCs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b/>
          <w:bCs/>
          <w:sz w:val="22"/>
          <w:szCs w:val="22"/>
        </w:rPr>
        <w:t>s</w:t>
      </w:r>
    </w:p>
    <w:p w14:paraId="5E356765" w14:textId="77777777" w:rsidR="00D51A01" w:rsidRPr="007C2452" w:rsidRDefault="00A75EEE">
      <w:pPr>
        <w:spacing w:before="83"/>
        <w:ind w:left="120" w:right="336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Tahoma" w:hAnsiTheme="minorHAnsi" w:cstheme="minorHAnsi"/>
          <w:sz w:val="22"/>
          <w:szCs w:val="22"/>
        </w:rPr>
        <w:t>Acc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ess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Acr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v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4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w,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H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V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Dr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ea</w:t>
      </w:r>
      <w:r w:rsidRPr="007C2452">
        <w:rPr>
          <w:rFonts w:asciiTheme="minorHAnsi" w:eastAsia="Tahoma" w:hAnsiTheme="minorHAnsi" w:cstheme="minorHAnsi"/>
          <w:sz w:val="22"/>
          <w:szCs w:val="22"/>
        </w:rPr>
        <w:t>mw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ea</w:t>
      </w:r>
      <w:r w:rsidRPr="007C2452">
        <w:rPr>
          <w:rFonts w:asciiTheme="minorHAnsi" w:eastAsia="Tahoma" w:hAnsiTheme="minorHAnsi" w:cstheme="minorHAnsi"/>
          <w:sz w:val="22"/>
          <w:szCs w:val="22"/>
        </w:rPr>
        <w:t>v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x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xp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ess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W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z w:val="22"/>
          <w:szCs w:val="22"/>
        </w:rPr>
        <w:t>, F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oo</w:t>
      </w:r>
      <w:r w:rsidRPr="007C2452">
        <w:rPr>
          <w:rFonts w:asciiTheme="minorHAnsi" w:eastAsia="Tahoma" w:hAnsiTheme="minorHAnsi" w:cstheme="minorHAnsi"/>
          <w:sz w:val="22"/>
          <w:szCs w:val="22"/>
        </w:rPr>
        <w:t>k,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Fr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k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Fr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Fu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ll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h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H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z w:val="22"/>
          <w:szCs w:val="22"/>
        </w:rPr>
        <w:t>L,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H</w:t>
      </w:r>
      <w:r w:rsidRPr="007C2452">
        <w:rPr>
          <w:rFonts w:asciiTheme="minorHAnsi" w:eastAsia="Tahoma" w:hAnsiTheme="minorHAnsi" w:cstheme="minorHAnsi"/>
          <w:spacing w:val="-4"/>
          <w:sz w:val="22"/>
          <w:szCs w:val="22"/>
        </w:rPr>
        <w:t>y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I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nW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rk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h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es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z w:val="22"/>
          <w:szCs w:val="22"/>
        </w:rPr>
        <w:t>n,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3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>F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(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/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2), </w:t>
      </w:r>
      <w:r w:rsidRPr="007C2452">
        <w:rPr>
          <w:rFonts w:asciiTheme="minorHAnsi" w:eastAsia="Tahoma" w:hAnsiTheme="minorHAnsi" w:cstheme="minorHAnsi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nk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dI</w:t>
      </w:r>
      <w:r w:rsidRPr="007C2452">
        <w:rPr>
          <w:rFonts w:asciiTheme="minorHAnsi" w:eastAsia="Tahoma" w:hAnsiTheme="minorHAnsi" w:cstheme="minorHAnsi"/>
          <w:sz w:val="22"/>
          <w:szCs w:val="22"/>
        </w:rPr>
        <w:t>n,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us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No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s 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z w:val="22"/>
          <w:szCs w:val="22"/>
        </w:rPr>
        <w:t>vu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(o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so</w:t>
      </w:r>
      <w:r w:rsidRPr="007C2452">
        <w:rPr>
          <w:rFonts w:asciiTheme="minorHAnsi" w:eastAsia="Tahoma" w:hAnsiTheme="minorHAnsi" w:cstheme="minorHAnsi"/>
          <w:sz w:val="22"/>
          <w:szCs w:val="22"/>
        </w:rPr>
        <w:t>urc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e)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nt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h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>h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os</w:t>
      </w:r>
      <w:r w:rsidRPr="007C2452">
        <w:rPr>
          <w:rFonts w:asciiTheme="minorHAnsi" w:eastAsia="Tahoma" w:hAnsiTheme="minorHAnsi" w:cstheme="minorHAnsi"/>
          <w:sz w:val="22"/>
          <w:szCs w:val="22"/>
        </w:rPr>
        <w:t>h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w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j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, 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l C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ea</w:t>
      </w:r>
      <w:r w:rsidRPr="007C2452">
        <w:rPr>
          <w:rFonts w:asciiTheme="minorHAnsi" w:eastAsia="Tahoma" w:hAnsiTheme="minorHAnsi" w:cstheme="minorHAnsi"/>
          <w:sz w:val="22"/>
          <w:szCs w:val="22"/>
        </w:rPr>
        <w:t>rC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l C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ea</w:t>
      </w:r>
      <w:r w:rsidRPr="007C2452">
        <w:rPr>
          <w:rFonts w:asciiTheme="minorHAnsi" w:eastAsia="Tahoma" w:hAnsiTheme="minorHAnsi" w:cstheme="minorHAnsi"/>
          <w:spacing w:val="4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Q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es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S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z w:val="22"/>
          <w:szCs w:val="22"/>
        </w:rPr>
        <w:t>L,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S</w:t>
      </w:r>
      <w:r w:rsidRPr="007C2452">
        <w:rPr>
          <w:rFonts w:asciiTheme="minorHAnsi" w:eastAsia="Tahoma" w:hAnsiTheme="minorHAnsi" w:cstheme="minorHAnsi"/>
          <w:sz w:val="22"/>
          <w:szCs w:val="22"/>
        </w:rPr>
        <w:t>h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S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-3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It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w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U</w:t>
      </w:r>
      <w:r w:rsidRPr="007C2452">
        <w:rPr>
          <w:rFonts w:asciiTheme="minorHAnsi" w:eastAsia="Tahoma" w:hAnsiTheme="minorHAnsi" w:cstheme="minorHAnsi"/>
          <w:spacing w:val="-3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M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(</w:t>
      </w:r>
      <w:r w:rsidRPr="007C2452">
        <w:rPr>
          <w:rFonts w:asciiTheme="minorHAnsi" w:eastAsia="Tahoma" w:hAnsiTheme="minorHAnsi" w:cstheme="minorHAnsi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/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400)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,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V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W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4"/>
          <w:sz w:val="22"/>
          <w:szCs w:val="22"/>
        </w:rPr>
        <w:t>k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W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X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z w:val="22"/>
          <w:szCs w:val="22"/>
        </w:rPr>
        <w:t>L,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Y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z w:val="22"/>
          <w:szCs w:val="22"/>
        </w:rPr>
        <w:t>e</w:t>
      </w:r>
    </w:p>
    <w:p w14:paraId="41CC7684" w14:textId="77777777" w:rsidR="00D51A01" w:rsidRPr="007C2452" w:rsidRDefault="00D51A01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5BEB8436" w14:textId="77777777" w:rsidR="00D51A01" w:rsidRPr="007C2452" w:rsidRDefault="00A75EEE">
      <w:pPr>
        <w:ind w:left="120"/>
        <w:rPr>
          <w:rFonts w:asciiTheme="minorHAnsi" w:eastAsia="Tahoma" w:hAnsiTheme="minorHAnsi" w:cstheme="minorHAnsi"/>
          <w:b/>
          <w:bCs/>
          <w:sz w:val="22"/>
          <w:szCs w:val="22"/>
        </w:rPr>
      </w:pPr>
      <w:r w:rsidRPr="007C2452">
        <w:rPr>
          <w:rFonts w:asciiTheme="minorHAnsi" w:eastAsia="Tahoma" w:hAnsiTheme="minorHAnsi" w:cstheme="minorHAnsi"/>
          <w:b/>
          <w:bCs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b/>
          <w:bCs/>
          <w:spacing w:val="-2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b/>
          <w:bCs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b/>
          <w:bCs/>
          <w:spacing w:val="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b/>
          <w:bCs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b/>
          <w:bCs/>
          <w:spacing w:val="-2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b/>
          <w:bCs/>
          <w:spacing w:val="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b/>
          <w:bCs/>
          <w:spacing w:val="1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b/>
          <w:bCs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b/>
          <w:bCs/>
          <w:spacing w:val="-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b/>
          <w:bCs/>
          <w:spacing w:val="1"/>
          <w:sz w:val="22"/>
          <w:szCs w:val="22"/>
        </w:rPr>
        <w:t>En</w:t>
      </w:r>
      <w:r w:rsidRPr="007C2452">
        <w:rPr>
          <w:rFonts w:asciiTheme="minorHAnsi" w:eastAsia="Tahoma" w:hAnsiTheme="minorHAnsi" w:cstheme="minorHAnsi"/>
          <w:b/>
          <w:bCs/>
          <w:spacing w:val="-2"/>
          <w:sz w:val="22"/>
          <w:szCs w:val="22"/>
        </w:rPr>
        <w:t>v</w:t>
      </w:r>
      <w:r w:rsidRPr="007C2452">
        <w:rPr>
          <w:rFonts w:asciiTheme="minorHAnsi" w:eastAsia="Tahoma" w:hAnsiTheme="minorHAnsi" w:cstheme="minorHAnsi"/>
          <w:b/>
          <w:bCs/>
          <w:spacing w:val="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b/>
          <w:bCs/>
          <w:spacing w:val="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b/>
          <w:bCs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b/>
          <w:bCs/>
          <w:spacing w:val="1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b/>
          <w:bCs/>
          <w:spacing w:val="-1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b/>
          <w:bCs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b/>
          <w:bCs/>
          <w:spacing w:val="1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b/>
          <w:bCs/>
          <w:spacing w:val="-2"/>
          <w:sz w:val="22"/>
          <w:szCs w:val="22"/>
        </w:rPr>
        <w:t>ts</w:t>
      </w:r>
    </w:p>
    <w:p w14:paraId="753BF8C9" w14:textId="77777777" w:rsidR="00D51A01" w:rsidRPr="007C2452" w:rsidRDefault="00A75EEE">
      <w:pPr>
        <w:spacing w:before="82"/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Tahoma" w:hAnsiTheme="minorHAnsi" w:cstheme="minorHAnsi"/>
          <w:sz w:val="22"/>
          <w:szCs w:val="22"/>
        </w:rPr>
        <w:t>W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ws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(7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V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X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)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nu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x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U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X,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>(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/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400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>)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nfr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me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(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VS</w:t>
      </w:r>
      <w:r w:rsidRPr="007C2452">
        <w:rPr>
          <w:rFonts w:asciiTheme="minorHAnsi" w:eastAsia="Tahoma" w:hAnsiTheme="minorHAnsi" w:cstheme="minorHAnsi"/>
          <w:sz w:val="22"/>
          <w:szCs w:val="22"/>
        </w:rPr>
        <w:t>)</w:t>
      </w:r>
    </w:p>
    <w:p w14:paraId="18C429D0" w14:textId="77777777" w:rsidR="00D51A01" w:rsidRPr="007C2452" w:rsidRDefault="00D51A01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3884CE87" w14:textId="77777777" w:rsidR="00D51A01" w:rsidRPr="007C2452" w:rsidRDefault="00A75EEE">
      <w:pPr>
        <w:ind w:left="120"/>
        <w:rPr>
          <w:rFonts w:asciiTheme="minorHAnsi" w:eastAsia="Tahoma" w:hAnsiTheme="minorHAnsi" w:cstheme="minorHAnsi"/>
          <w:b/>
          <w:bCs/>
          <w:sz w:val="22"/>
          <w:szCs w:val="22"/>
        </w:rPr>
      </w:pPr>
      <w:r w:rsidRPr="007C2452">
        <w:rPr>
          <w:rFonts w:asciiTheme="minorHAnsi" w:eastAsia="Tahoma" w:hAnsiTheme="minorHAnsi" w:cstheme="minorHAnsi"/>
          <w:b/>
          <w:bCs/>
          <w:spacing w:val="-2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b/>
          <w:bCs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b/>
          <w:bCs/>
          <w:spacing w:val="-2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b/>
          <w:bCs/>
          <w:spacing w:val="1"/>
          <w:sz w:val="22"/>
          <w:szCs w:val="22"/>
        </w:rPr>
        <w:t>h</w:t>
      </w:r>
      <w:r w:rsidRPr="007C2452">
        <w:rPr>
          <w:rFonts w:asciiTheme="minorHAnsi" w:eastAsia="Tahoma" w:hAnsiTheme="minorHAnsi" w:cstheme="minorHAnsi"/>
          <w:b/>
          <w:bCs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b/>
          <w:bCs/>
          <w:spacing w:val="-2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b/>
          <w:bCs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b/>
          <w:bCs/>
          <w:spacing w:val="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b/>
          <w:bCs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b/>
          <w:bCs/>
          <w:spacing w:val="-2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b/>
          <w:bCs/>
          <w:spacing w:val="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b/>
          <w:bCs/>
          <w:sz w:val="22"/>
          <w:szCs w:val="22"/>
        </w:rPr>
        <w:t>es</w:t>
      </w:r>
    </w:p>
    <w:p w14:paraId="59F3F333" w14:textId="77777777" w:rsidR="00D51A01" w:rsidRPr="007C2452" w:rsidRDefault="00A75EEE">
      <w:pPr>
        <w:spacing w:before="78"/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Tahoma" w:hAnsiTheme="minorHAnsi" w:cstheme="minorHAnsi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il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l 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z w:val="22"/>
          <w:szCs w:val="22"/>
        </w:rPr>
        <w:t>j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v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s f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nf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Te</w:t>
      </w:r>
      <w:r w:rsidRPr="007C2452">
        <w:rPr>
          <w:rFonts w:asciiTheme="minorHAnsi" w:eastAsia="Tahoma" w:hAnsiTheme="minorHAnsi" w:cstheme="minorHAnsi"/>
          <w:sz w:val="22"/>
          <w:szCs w:val="22"/>
        </w:rPr>
        <w:t>chn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z w:val="22"/>
          <w:szCs w:val="22"/>
        </w:rPr>
        <w:t>y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(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OB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T)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I</w:t>
      </w:r>
      <w:r w:rsidRPr="007C2452">
        <w:rPr>
          <w:rFonts w:asciiTheme="minorHAnsi" w:eastAsia="Tahoma" w:hAnsiTheme="minorHAnsi" w:cstheme="minorHAnsi"/>
          <w:sz w:val="22"/>
          <w:szCs w:val="22"/>
        </w:rPr>
        <w:t>nf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pp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I</w:t>
      </w:r>
      <w:r w:rsidRPr="007C2452">
        <w:rPr>
          <w:rFonts w:asciiTheme="minorHAnsi" w:eastAsia="Tahoma" w:hAnsiTheme="minorHAnsi" w:cstheme="minorHAnsi"/>
          <w:spacing w:val="-3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O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9002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IS</w:t>
      </w:r>
      <w:r w:rsidRPr="007C2452">
        <w:rPr>
          <w:rFonts w:asciiTheme="minorHAnsi" w:eastAsia="Tahoma" w:hAnsiTheme="minorHAnsi" w:cstheme="minorHAnsi"/>
          <w:sz w:val="22"/>
          <w:szCs w:val="22"/>
        </w:rPr>
        <w:t>O</w:t>
      </w:r>
    </w:p>
    <w:p w14:paraId="7EC5C36A" w14:textId="77777777" w:rsidR="00D51A01" w:rsidRPr="007C2452" w:rsidRDefault="00A75EEE">
      <w:pPr>
        <w:spacing w:before="2"/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1779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>9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S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es-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x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y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(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X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)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St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ry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oa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U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f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li</w:t>
      </w:r>
      <w:r w:rsidRPr="007C2452">
        <w:rPr>
          <w:rFonts w:asciiTheme="minorHAnsi" w:eastAsia="Tahoma" w:hAnsiTheme="minorHAnsi" w:cstheme="minorHAnsi"/>
          <w:sz w:val="22"/>
          <w:szCs w:val="22"/>
        </w:rPr>
        <w:t>ng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(</w:t>
      </w:r>
      <w:r w:rsidRPr="007C2452">
        <w:rPr>
          <w:rFonts w:asciiTheme="minorHAnsi" w:eastAsia="Tahoma" w:hAnsiTheme="minorHAnsi" w:cstheme="minorHAnsi"/>
          <w:spacing w:val="-3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z w:val="22"/>
          <w:szCs w:val="22"/>
        </w:rPr>
        <w:t>L)</w:t>
      </w:r>
    </w:p>
    <w:p w14:paraId="03E6BC30" w14:textId="77777777" w:rsidR="00D51A01" w:rsidRPr="007C2452" w:rsidRDefault="00D51A01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45CE2885" w14:textId="77777777" w:rsidR="00D51A01" w:rsidRPr="007C2452" w:rsidRDefault="00A75EEE">
      <w:pPr>
        <w:ind w:left="120"/>
        <w:rPr>
          <w:rFonts w:asciiTheme="minorHAnsi" w:eastAsia="Tahoma" w:hAnsiTheme="minorHAnsi" w:cstheme="minorHAnsi"/>
          <w:b/>
          <w:bCs/>
          <w:sz w:val="22"/>
          <w:szCs w:val="22"/>
        </w:rPr>
      </w:pPr>
      <w:r w:rsidRPr="007C2452">
        <w:rPr>
          <w:rFonts w:asciiTheme="minorHAnsi" w:eastAsia="Tahoma" w:hAnsiTheme="minorHAnsi" w:cstheme="minorHAnsi"/>
          <w:b/>
          <w:bCs/>
          <w:spacing w:val="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b/>
          <w:bCs/>
          <w:spacing w:val="1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b/>
          <w:bCs/>
          <w:spacing w:val="-2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b/>
          <w:bCs/>
          <w:spacing w:val="1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b/>
          <w:bCs/>
          <w:spacing w:val="2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b/>
          <w:bCs/>
          <w:spacing w:val="-2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b/>
          <w:bCs/>
          <w:spacing w:val="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b/>
          <w:bCs/>
          <w:sz w:val="22"/>
          <w:szCs w:val="22"/>
        </w:rPr>
        <w:t>y</w:t>
      </w:r>
      <w:r w:rsidRPr="007C2452">
        <w:rPr>
          <w:rFonts w:asciiTheme="minorHAnsi" w:eastAsia="Tahoma" w:hAnsiTheme="minorHAnsi" w:cstheme="minorHAnsi"/>
          <w:b/>
          <w:bCs/>
          <w:spacing w:val="-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b/>
          <w:bCs/>
          <w:spacing w:val="1"/>
          <w:sz w:val="22"/>
          <w:szCs w:val="22"/>
        </w:rPr>
        <w:t>Gr</w:t>
      </w:r>
      <w:r w:rsidRPr="007C2452">
        <w:rPr>
          <w:rFonts w:asciiTheme="minorHAnsi" w:eastAsia="Tahoma" w:hAnsiTheme="minorHAnsi" w:cstheme="minorHAnsi"/>
          <w:b/>
          <w:bCs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b/>
          <w:bCs/>
          <w:spacing w:val="1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b/>
          <w:bCs/>
          <w:spacing w:val="-2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b/>
          <w:bCs/>
          <w:sz w:val="22"/>
          <w:szCs w:val="22"/>
        </w:rPr>
        <w:t>s</w:t>
      </w:r>
    </w:p>
    <w:p w14:paraId="10F5612B" w14:textId="77777777" w:rsidR="00D51A01" w:rsidRPr="007C2452" w:rsidRDefault="00A75EEE">
      <w:pPr>
        <w:spacing w:before="78"/>
        <w:ind w:left="120" w:right="103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Tahoma" w:hAnsiTheme="minorHAnsi" w:cstheme="minorHAnsi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Ut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ili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y,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F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nc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l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rv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es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F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oo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v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F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oo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z w:val="22"/>
          <w:szCs w:val="22"/>
        </w:rPr>
        <w:t>uce</w:t>
      </w:r>
      <w:r w:rsidRPr="007C245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n,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ea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h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nuf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ur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Na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ur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l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Ga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Ut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ili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y,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l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Gas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>h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rm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f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S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z w:val="22"/>
          <w:szCs w:val="22"/>
        </w:rPr>
        <w:t>uc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r 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nuf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ur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il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S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f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w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re 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h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Te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mmun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5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ns</w:t>
      </w:r>
    </w:p>
    <w:p w14:paraId="309D62D9" w14:textId="77777777" w:rsidR="00D51A01" w:rsidRPr="007C2452" w:rsidRDefault="00D51A01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20E5E976" w14:textId="77777777" w:rsidR="00D51A01" w:rsidRPr="007C2452" w:rsidRDefault="00A75EEE">
      <w:pPr>
        <w:ind w:left="120"/>
        <w:rPr>
          <w:rFonts w:asciiTheme="minorHAnsi" w:eastAsia="Tahoma" w:hAnsiTheme="minorHAnsi" w:cstheme="minorHAnsi"/>
          <w:b/>
          <w:bCs/>
          <w:sz w:val="22"/>
          <w:szCs w:val="22"/>
        </w:rPr>
      </w:pPr>
      <w:r w:rsidRPr="007C2452">
        <w:rPr>
          <w:rFonts w:asciiTheme="minorHAnsi" w:eastAsia="Tahoma" w:hAnsiTheme="minorHAnsi" w:cstheme="minorHAnsi"/>
          <w:b/>
          <w:bCs/>
          <w:spacing w:val="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b/>
          <w:bCs/>
          <w:spacing w:val="-2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b/>
          <w:bCs/>
          <w:spacing w:val="1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b/>
          <w:bCs/>
          <w:spacing w:val="-1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b/>
          <w:bCs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b/>
          <w:bCs/>
          <w:spacing w:val="-2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b/>
          <w:bCs/>
          <w:spacing w:val="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b/>
          <w:bCs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b/>
          <w:bCs/>
          <w:spacing w:val="1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b/>
          <w:bCs/>
          <w:sz w:val="22"/>
          <w:szCs w:val="22"/>
        </w:rPr>
        <w:t>/T</w:t>
      </w:r>
      <w:r w:rsidRPr="007C2452">
        <w:rPr>
          <w:rFonts w:asciiTheme="minorHAnsi" w:eastAsia="Tahoma" w:hAnsiTheme="minorHAnsi" w:cstheme="minorHAnsi"/>
          <w:b/>
          <w:bCs/>
          <w:spacing w:val="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b/>
          <w:bCs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b/>
          <w:bCs/>
          <w:spacing w:val="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b/>
          <w:bCs/>
          <w:spacing w:val="-3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b/>
          <w:bCs/>
          <w:spacing w:val="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b/>
          <w:bCs/>
          <w:spacing w:val="1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b/>
          <w:bCs/>
          <w:sz w:val="22"/>
          <w:szCs w:val="22"/>
        </w:rPr>
        <w:t>g</w:t>
      </w:r>
    </w:p>
    <w:p w14:paraId="2F3A2A69" w14:textId="77777777" w:rsidR="00D51A01" w:rsidRPr="007C2452" w:rsidRDefault="00A75EEE">
      <w:pPr>
        <w:spacing w:before="78"/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z w:val="22"/>
          <w:szCs w:val="22"/>
        </w:rPr>
        <w:t>A,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s 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nf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y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U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v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y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f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No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h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Te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x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s</w:t>
      </w:r>
    </w:p>
    <w:p w14:paraId="6579D01D" w14:textId="77777777" w:rsidR="00D51A01" w:rsidRPr="007C2452" w:rsidRDefault="00A75EEE">
      <w:pPr>
        <w:spacing w:line="240" w:lineRule="exact"/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c,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I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nf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rm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 xml:space="preserve"> P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ess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k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h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ma 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St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v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y</w:t>
      </w:r>
    </w:p>
    <w:p w14:paraId="0D31DDCD" w14:textId="77777777" w:rsidR="00D51A01" w:rsidRPr="007C2452" w:rsidRDefault="00A75EEE">
      <w:pPr>
        <w:spacing w:before="2"/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f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f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4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ng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v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ll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un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y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mmun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y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ll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z w:val="22"/>
          <w:szCs w:val="22"/>
        </w:rPr>
        <w:t>e</w:t>
      </w:r>
    </w:p>
    <w:p w14:paraId="4D16BF37" w14:textId="77777777" w:rsidR="00D51A01" w:rsidRPr="007C2452" w:rsidRDefault="00A75EEE">
      <w:pPr>
        <w:spacing w:line="240" w:lineRule="exact"/>
        <w:ind w:left="120"/>
        <w:rPr>
          <w:rFonts w:asciiTheme="minorHAnsi" w:eastAsia="Tahoma" w:hAnsiTheme="minorHAnsi" w:cstheme="minorHAnsi"/>
          <w:sz w:val="22"/>
          <w:szCs w:val="22"/>
        </w:rPr>
        <w:sectPr w:rsidR="00D51A01" w:rsidRPr="007C2452">
          <w:footerReference w:type="default" r:id="rId7"/>
          <w:pgSz w:w="12240" w:h="15840"/>
          <w:pgMar w:top="1420" w:right="1400" w:bottom="280" w:left="1320" w:header="0" w:footer="870" w:gutter="0"/>
          <w:pgNumType w:start="1"/>
          <w:cols w:space="720"/>
        </w:sectPr>
      </w:pP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v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50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0 h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urs 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f</w:t>
      </w:r>
      <w:r w:rsidRPr="007C245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nu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ng</w:t>
      </w:r>
      <w:r w:rsidRPr="007C2452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uc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nf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rm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chn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y</w:t>
      </w:r>
      <w:r w:rsidRPr="007C245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nd</w:t>
      </w:r>
      <w:r w:rsidRPr="007C2452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f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ess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l 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v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nt</w:t>
      </w:r>
    </w:p>
    <w:p w14:paraId="7CB26E3A" w14:textId="77777777" w:rsidR="00D51A01" w:rsidRPr="007C2452" w:rsidRDefault="00A75EEE">
      <w:pPr>
        <w:spacing w:before="64"/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hAnsiTheme="minorHAnsi" w:cstheme="minorHAnsi"/>
          <w:sz w:val="22"/>
          <w:szCs w:val="22"/>
        </w:rPr>
        <w:lastRenderedPageBreak/>
        <w:pict w14:anchorId="4AF047FF">
          <v:group id="_x0000_s1054" style="position:absolute;left:0;text-align:left;margin-left:70.6pt;margin-top:583pt;width:470.8pt;height:0;z-index:-251659776;mso-position-horizontal-relative:page;mso-position-vertical-relative:page" coordorigin="1412,11660" coordsize="9416,0">
            <v:shape id="_x0000_s1055" style="position:absolute;left:1412;top:11660;width:9416;height:0" coordorigin="1412,11660" coordsize="9416,0" path="m1412,11660r9416,e" filled="f" strokecolor="#94b3d6" strokeweight=".5pt">
              <v:path arrowok="t"/>
            </v:shape>
            <w10:wrap anchorx="page" anchory="page"/>
          </v:group>
        </w:pict>
      </w:r>
      <w:r w:rsidRPr="007C2452">
        <w:rPr>
          <w:rFonts w:asciiTheme="minorHAnsi" w:hAnsiTheme="minorHAnsi" w:cstheme="minorHAnsi"/>
          <w:sz w:val="22"/>
          <w:szCs w:val="22"/>
        </w:rPr>
        <w:pict w14:anchorId="7F06D16F">
          <v:group id="_x0000_s1052" style="position:absolute;left:0;text-align:left;margin-left:70.6pt;margin-top:499.8pt;width:470.8pt;height:0;z-index:-251660800;mso-position-horizontal-relative:page;mso-position-vertical-relative:page" coordorigin="1412,9996" coordsize="9416,0">
            <v:shape id="_x0000_s1053" style="position:absolute;left:1412;top:9996;width:9416;height:0" coordorigin="1412,9996" coordsize="9416,0" path="m1412,9996r9416,e" filled="f" strokecolor="#94b3d6" strokeweight=".5pt">
              <v:path arrowok="t"/>
            </v:shape>
            <w10:wrap anchorx="page" anchory="page"/>
          </v:group>
        </w:pict>
      </w:r>
      <w:r w:rsidRPr="007C2452">
        <w:rPr>
          <w:rFonts w:asciiTheme="minorHAnsi" w:hAnsiTheme="minorHAnsi" w:cstheme="minorHAnsi"/>
          <w:sz w:val="22"/>
          <w:szCs w:val="22"/>
        </w:rPr>
        <w:pict w14:anchorId="439D7A52">
          <v:group id="_x0000_s1050" style="position:absolute;left:0;text-align:left;margin-left:70.6pt;margin-top:374.4pt;width:470.8pt;height:0;z-index:-251661824;mso-position-horizontal-relative:page;mso-position-vertical-relative:page" coordorigin="1412,7488" coordsize="9416,0">
            <v:shape id="_x0000_s1051" style="position:absolute;left:1412;top:7488;width:9416;height:0" coordorigin="1412,7488" coordsize="9416,0" path="m1412,7488r9416,e" filled="f" strokecolor="#94b3d6" strokeweight=".5pt">
              <v:path arrowok="t"/>
            </v:shape>
            <w10:wrap anchorx="page" anchory="page"/>
          </v:group>
        </w:pict>
      </w:r>
      <w:r w:rsidRPr="007C2452">
        <w:rPr>
          <w:rFonts w:asciiTheme="minorHAnsi" w:hAnsiTheme="minorHAnsi" w:cstheme="minorHAnsi"/>
          <w:sz w:val="22"/>
          <w:szCs w:val="22"/>
        </w:rPr>
        <w:pict w14:anchorId="0B6A8451">
          <v:group id="_x0000_s1048" style="position:absolute;left:0;text-align:left;margin-left:70.6pt;margin-top:276.2pt;width:470.8pt;height:0;z-index:-251662848;mso-position-horizontal-relative:page;mso-position-vertical-relative:page" coordorigin="1412,5524" coordsize="9416,0">
            <v:shape id="_x0000_s1049" style="position:absolute;left:1412;top:5524;width:9416;height:0" coordorigin="1412,5524" coordsize="9416,0" path="m1412,5524r9416,e" filled="f" strokecolor="#94b3d6" strokeweight=".5pt">
              <v:path arrowok="t"/>
            </v:shape>
            <w10:wrap anchorx="page" anchory="page"/>
          </v:group>
        </w:pict>
      </w:r>
      <w:r w:rsidRPr="007C2452">
        <w:rPr>
          <w:rFonts w:asciiTheme="minorHAnsi" w:hAnsiTheme="minorHAnsi" w:cstheme="minorHAnsi"/>
          <w:sz w:val="22"/>
          <w:szCs w:val="22"/>
        </w:rPr>
        <w:pict w14:anchorId="1062D9D1">
          <v:group id="_x0000_s1046" style="position:absolute;left:0;text-align:left;margin-left:70.6pt;margin-top:96.2pt;width:470.8pt;height:0;z-index:-251663872;mso-position-horizontal-relative:page;mso-position-vertical-relative:page" coordorigin="1412,1924" coordsize="9416,0">
            <v:shape id="_x0000_s1047" style="position:absolute;left:1412;top:1924;width:9416;height:0" coordorigin="1412,1924" coordsize="9416,0" path="m1412,1924r9416,e" filled="f" strokecolor="#94b3d6" strokeweight=".5pt">
              <v:path arrowok="t"/>
            </v:shape>
            <w10:wrap anchorx="page" anchory="page"/>
          </v:group>
        </w:pict>
      </w:r>
      <w:r w:rsidRPr="007C2452">
        <w:rPr>
          <w:rFonts w:asciiTheme="minorHAnsi" w:hAnsiTheme="minorHAnsi" w:cstheme="minorHAnsi"/>
          <w:sz w:val="22"/>
          <w:szCs w:val="22"/>
        </w:rPr>
        <w:pict w14:anchorId="3B4AD7DB">
          <v:group id="_x0000_s1044" style="position:absolute;left:0;text-align:left;margin-left:70.6pt;margin-top:71.1pt;width:470.8pt;height:0;z-index:-251664896;mso-position-horizontal-relative:page;mso-position-vertical-relative:page" coordorigin="1412,1422" coordsize="9416,0">
            <v:shape id="_x0000_s1045" style="position:absolute;left:1412;top:1422;width:9416;height:0" coordorigin="1412,1422" coordsize="9416,0" path="m1412,1422r9416,e" filled="f" strokecolor="#4f81bc" strokeweight="1.1pt">
              <v:path arrowok="t"/>
            </v:shape>
            <w10:wrap anchorx="page" anchory="page"/>
          </v:group>
        </w:pic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Ex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z w:val="22"/>
          <w:szCs w:val="22"/>
        </w:rPr>
        <w:t>e</w:t>
      </w:r>
    </w:p>
    <w:p w14:paraId="643BB1B0" w14:textId="77777777" w:rsidR="00D51A01" w:rsidRPr="007C2452" w:rsidRDefault="00D51A01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611C8846" w14:textId="77777777" w:rsidR="00D51A01" w:rsidRPr="007C2452" w:rsidRDefault="00A75EEE">
      <w:pPr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tt</w:t>
      </w:r>
      <w:r w:rsidRPr="007C2452">
        <w:rPr>
          <w:rFonts w:asciiTheme="minorHAnsi" w:eastAsia="Tahoma" w:hAnsiTheme="minorHAnsi" w:cstheme="minorHAnsi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es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-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ll</w:t>
      </w:r>
      <w:r w:rsidRPr="007C2452">
        <w:rPr>
          <w:rFonts w:asciiTheme="minorHAnsi" w:eastAsia="Tahoma" w:hAnsiTheme="minorHAnsi" w:cstheme="minorHAnsi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, TX</w:t>
      </w:r>
    </w:p>
    <w:p w14:paraId="1EA4CF61" w14:textId="77777777" w:rsidR="00D51A01" w:rsidRPr="007C2452" w:rsidRDefault="00D51A01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33B48FEF" w14:textId="77777777" w:rsidR="00D51A01" w:rsidRPr="007C2452" w:rsidRDefault="00A75EEE">
      <w:pPr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rch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2013–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ese</w:t>
      </w:r>
      <w:r w:rsidRPr="007C2452">
        <w:rPr>
          <w:rFonts w:asciiTheme="minorHAnsi" w:eastAsia="Tahoma" w:hAnsiTheme="minorHAnsi" w:cstheme="minorHAnsi"/>
          <w:sz w:val="22"/>
          <w:szCs w:val="22"/>
        </w:rPr>
        <w:t>nt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/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Te</w:t>
      </w:r>
      <w:r w:rsidRPr="007C2452">
        <w:rPr>
          <w:rFonts w:asciiTheme="minorHAnsi" w:eastAsia="Tahoma" w:hAnsiTheme="minorHAnsi" w:cstheme="minorHAnsi"/>
          <w:sz w:val="22"/>
          <w:szCs w:val="22"/>
        </w:rPr>
        <w:t>chn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l Wr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III</w:t>
      </w:r>
    </w:p>
    <w:p w14:paraId="3102998B" w14:textId="77777777" w:rsidR="00D51A01" w:rsidRPr="007C2452" w:rsidRDefault="00A75EEE">
      <w:pPr>
        <w:spacing w:before="2"/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J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une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2012–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v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20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>1</w:t>
      </w:r>
      <w:r w:rsidRPr="007C2452">
        <w:rPr>
          <w:rFonts w:asciiTheme="minorHAnsi" w:eastAsia="Tahoma" w:hAnsiTheme="minorHAnsi" w:cstheme="minorHAnsi"/>
          <w:sz w:val="22"/>
          <w:szCs w:val="22"/>
        </w:rPr>
        <w:t>2 /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ct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Te</w:t>
      </w:r>
      <w:r w:rsidRPr="007C2452">
        <w:rPr>
          <w:rFonts w:asciiTheme="minorHAnsi" w:eastAsia="Tahoma" w:hAnsiTheme="minorHAnsi" w:cstheme="minorHAnsi"/>
          <w:sz w:val="22"/>
          <w:szCs w:val="22"/>
        </w:rPr>
        <w:t>chn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l Wr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</w:p>
    <w:p w14:paraId="4BC93B8B" w14:textId="77777777" w:rsidR="00D51A01" w:rsidRPr="007C2452" w:rsidRDefault="00A75EEE">
      <w:pPr>
        <w:spacing w:line="240" w:lineRule="exact"/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Au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h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ng</w:t>
      </w:r>
      <w:r w:rsidRPr="007C2452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Too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:</w:t>
      </w:r>
      <w:r w:rsidRPr="007C2452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Fr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k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r,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H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h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S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gIt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V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o</w:t>
      </w:r>
    </w:p>
    <w:p w14:paraId="01FE195E" w14:textId="77777777" w:rsidR="00D51A01" w:rsidRPr="007C2452" w:rsidRDefault="00A75EEE">
      <w:pPr>
        <w:spacing w:before="57"/>
        <w:ind w:left="46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C2452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oo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mu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j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ct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ass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z w:val="22"/>
          <w:szCs w:val="22"/>
        </w:rPr>
        <w:t>nm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s w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h</w:t>
      </w:r>
      <w:r w:rsidRPr="007C2452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a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ea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f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hr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chn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l 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mmun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rs</w:t>
      </w:r>
    </w:p>
    <w:p w14:paraId="0C1FE4C6" w14:textId="77777777" w:rsidR="00D51A01" w:rsidRPr="007C2452" w:rsidRDefault="00A75EEE">
      <w:pPr>
        <w:spacing w:before="61"/>
        <w:ind w:left="46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C2452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z w:val="22"/>
          <w:szCs w:val="22"/>
        </w:rPr>
        <w:t>uc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he wr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ng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li</w:t>
      </w:r>
      <w:r w:rsidRPr="007C2452">
        <w:rPr>
          <w:rFonts w:asciiTheme="minorHAnsi" w:eastAsia="Tahoma" w:hAnsiTheme="minorHAnsi" w:cstheme="minorHAnsi"/>
          <w:sz w:val="22"/>
          <w:szCs w:val="22"/>
        </w:rPr>
        <w:t>v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ck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z w:val="22"/>
          <w:szCs w:val="22"/>
        </w:rPr>
        <w:t>y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7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4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nt</w:t>
      </w:r>
    </w:p>
    <w:p w14:paraId="3E982732" w14:textId="77777777" w:rsidR="00D51A01" w:rsidRPr="007C2452" w:rsidRDefault="00A75EEE">
      <w:pPr>
        <w:tabs>
          <w:tab w:val="left" w:pos="800"/>
        </w:tabs>
        <w:spacing w:before="70" w:line="240" w:lineRule="exact"/>
        <w:ind w:left="820" w:right="399" w:hanging="36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Verdana" w:hAnsiTheme="minorHAnsi" w:cstheme="minorHAnsi"/>
          <w:sz w:val="22"/>
          <w:szCs w:val="22"/>
        </w:rPr>
        <w:t>•</w:t>
      </w:r>
      <w:r w:rsidRPr="007C2452">
        <w:rPr>
          <w:rFonts w:asciiTheme="minorHAnsi" w:eastAsia="Verdana" w:hAnsiTheme="minorHAnsi" w:cstheme="minorHAnsi"/>
          <w:sz w:val="22"/>
          <w:szCs w:val="22"/>
        </w:rPr>
        <w:tab/>
      </w:r>
      <w:r w:rsidRPr="007C2452">
        <w:rPr>
          <w:rFonts w:asciiTheme="minorHAnsi" w:eastAsia="Tahoma" w:hAnsiTheme="minorHAnsi" w:cstheme="minorHAnsi"/>
          <w:sz w:val="22"/>
          <w:szCs w:val="22"/>
        </w:rPr>
        <w:t>Cr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a v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y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f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li</w:t>
      </w:r>
      <w:r w:rsidRPr="007C2452">
        <w:rPr>
          <w:rFonts w:asciiTheme="minorHAnsi" w:eastAsia="Tahoma" w:hAnsiTheme="minorHAnsi" w:cstheme="minorHAnsi"/>
          <w:sz w:val="22"/>
          <w:szCs w:val="22"/>
        </w:rPr>
        <w:t>v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s f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ea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pp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li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uch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li</w:t>
      </w:r>
      <w:r w:rsidRPr="007C2452">
        <w:rPr>
          <w:rFonts w:asciiTheme="minorHAnsi" w:eastAsia="Tahoma" w:hAnsiTheme="minorHAnsi" w:cstheme="minorHAnsi"/>
          <w:sz w:val="22"/>
          <w:szCs w:val="22"/>
        </w:rPr>
        <w:t>ne h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,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ng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es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nu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, 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rd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ng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z w:val="22"/>
          <w:szCs w:val="22"/>
        </w:rPr>
        <w:t>ur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es</w:t>
      </w:r>
    </w:p>
    <w:p w14:paraId="6E247A86" w14:textId="77777777" w:rsidR="00D51A01" w:rsidRPr="007C2452" w:rsidRDefault="00A75EEE">
      <w:pPr>
        <w:tabs>
          <w:tab w:val="left" w:pos="820"/>
        </w:tabs>
        <w:spacing w:before="64" w:line="240" w:lineRule="exact"/>
        <w:ind w:left="820" w:right="236" w:hanging="36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Verdana" w:hAnsiTheme="minorHAnsi" w:cstheme="minorHAnsi"/>
          <w:sz w:val="22"/>
          <w:szCs w:val="22"/>
        </w:rPr>
        <w:t>•</w:t>
      </w:r>
      <w:r w:rsidRPr="007C2452">
        <w:rPr>
          <w:rFonts w:asciiTheme="minorHAnsi" w:eastAsia="Verdana" w:hAnsiTheme="minorHAnsi" w:cstheme="minorHAnsi"/>
          <w:sz w:val="22"/>
          <w:szCs w:val="22"/>
        </w:rPr>
        <w:tab/>
      </w:r>
      <w:r w:rsidRPr="007C2452">
        <w:rPr>
          <w:rFonts w:asciiTheme="minorHAnsi" w:eastAsia="Tahoma" w:hAnsiTheme="minorHAnsi" w:cstheme="minorHAnsi"/>
          <w:sz w:val="22"/>
          <w:szCs w:val="22"/>
        </w:rPr>
        <w:t>Wr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e Acc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un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s 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v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z w:val="22"/>
          <w:szCs w:val="22"/>
        </w:rPr>
        <w:t>e u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z w:val="22"/>
          <w:szCs w:val="22"/>
        </w:rPr>
        <w:t>y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xt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ng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re 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nt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fr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v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i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 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nu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al</w:t>
      </w:r>
    </w:p>
    <w:p w14:paraId="087D61A4" w14:textId="77777777" w:rsidR="00D51A01" w:rsidRPr="007C2452" w:rsidRDefault="00A75EEE">
      <w:pPr>
        <w:spacing w:before="51"/>
        <w:ind w:left="46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C2452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cum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es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>urch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as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ng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j</w:t>
      </w:r>
      <w:r w:rsidRPr="007C2452">
        <w:rPr>
          <w:rFonts w:asciiTheme="minorHAnsi" w:eastAsia="Tahoma" w:hAnsiTheme="minorHAnsi" w:cstheme="minorHAnsi"/>
          <w:spacing w:val="-5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z w:val="22"/>
          <w:szCs w:val="22"/>
        </w:rPr>
        <w:t>s f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J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4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z w:val="22"/>
          <w:szCs w:val="22"/>
        </w:rPr>
        <w:t>w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 En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se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ne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pp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li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</w:p>
    <w:p w14:paraId="4D1786E7" w14:textId="77777777" w:rsidR="00D51A01" w:rsidRPr="007C2452" w:rsidRDefault="00A75EEE">
      <w:pPr>
        <w:spacing w:before="61"/>
        <w:ind w:left="46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C2452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es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ess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s f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e 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eso</w:t>
      </w:r>
      <w:r w:rsidRPr="007C2452">
        <w:rPr>
          <w:rFonts w:asciiTheme="minorHAnsi" w:eastAsia="Tahoma" w:hAnsiTheme="minorHAnsi" w:cstheme="minorHAnsi"/>
          <w:spacing w:val="4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rce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nn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ng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(</w:t>
      </w:r>
      <w:r w:rsidRPr="007C2452">
        <w:rPr>
          <w:rFonts w:asciiTheme="minorHAnsi" w:eastAsia="Tahoma" w:hAnsiTheme="minorHAnsi" w:cstheme="minorHAnsi"/>
          <w:sz w:val="22"/>
          <w:szCs w:val="22"/>
        </w:rPr>
        <w:t>ER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>)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so</w:t>
      </w:r>
      <w:r w:rsidRPr="007C2452">
        <w:rPr>
          <w:rFonts w:asciiTheme="minorHAnsi" w:eastAsia="Tahoma" w:hAnsiTheme="minorHAnsi" w:cstheme="minorHAnsi"/>
          <w:sz w:val="22"/>
          <w:szCs w:val="22"/>
        </w:rPr>
        <w:t>f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w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re</w:t>
      </w:r>
    </w:p>
    <w:p w14:paraId="1A9F19D9" w14:textId="77777777" w:rsidR="00D51A01" w:rsidRPr="007C2452" w:rsidRDefault="00D51A01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64AF49B6" w14:textId="77777777" w:rsidR="00D51A01" w:rsidRPr="007C2452" w:rsidRDefault="00A75EEE">
      <w:pPr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Tahoma" w:hAnsiTheme="minorHAnsi" w:cstheme="minorHAnsi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z w:val="22"/>
          <w:szCs w:val="22"/>
        </w:rPr>
        <w:t>e/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ct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ct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on Co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5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-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7C2452">
        <w:rPr>
          <w:rFonts w:asciiTheme="minorHAnsi" w:eastAsia="Tahoma" w:hAnsiTheme="minorHAnsi" w:cstheme="minorHAnsi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-3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z w:val="22"/>
          <w:szCs w:val="22"/>
        </w:rPr>
        <w:t>, TX</w:t>
      </w:r>
    </w:p>
    <w:p w14:paraId="33ABA794" w14:textId="77777777" w:rsidR="00D51A01" w:rsidRPr="007C2452" w:rsidRDefault="00D51A01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5B48B826" w14:textId="77777777" w:rsidR="00D51A01" w:rsidRPr="007C2452" w:rsidRDefault="00A75EEE">
      <w:pPr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201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>1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–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y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201</w:t>
      </w:r>
      <w:r w:rsidRPr="007C2452">
        <w:rPr>
          <w:rFonts w:asciiTheme="minorHAnsi" w:eastAsia="Tahoma" w:hAnsiTheme="minorHAnsi" w:cstheme="minorHAnsi"/>
          <w:sz w:val="22"/>
          <w:szCs w:val="22"/>
        </w:rPr>
        <w:t>2 /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Te</w:t>
      </w:r>
      <w:r w:rsidRPr="007C2452">
        <w:rPr>
          <w:rFonts w:asciiTheme="minorHAnsi" w:eastAsia="Tahoma" w:hAnsiTheme="minorHAnsi" w:cstheme="minorHAnsi"/>
          <w:sz w:val="22"/>
          <w:szCs w:val="22"/>
        </w:rPr>
        <w:t>chn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l Wr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</w:p>
    <w:p w14:paraId="0FCD6C6A" w14:textId="77777777" w:rsidR="00D51A01" w:rsidRPr="007C2452" w:rsidRDefault="00A75EEE">
      <w:pPr>
        <w:spacing w:line="240" w:lineRule="exact"/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Au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h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ng</w:t>
      </w:r>
      <w:r w:rsidRPr="007C2452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Too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:</w:t>
      </w:r>
      <w:r w:rsidRPr="007C2452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W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S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h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V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h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os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h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S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gIt</w:t>
      </w:r>
    </w:p>
    <w:p w14:paraId="56C4D37B" w14:textId="77777777" w:rsidR="00D51A01" w:rsidRPr="007C2452" w:rsidRDefault="00A75EEE">
      <w:pPr>
        <w:spacing w:before="57"/>
        <w:ind w:left="46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C2452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so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cu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cum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li</w:t>
      </w:r>
      <w:r w:rsidRPr="007C2452">
        <w:rPr>
          <w:rFonts w:asciiTheme="minorHAnsi" w:eastAsia="Tahoma" w:hAnsiTheme="minorHAnsi" w:cstheme="minorHAnsi"/>
          <w:sz w:val="22"/>
          <w:szCs w:val="22"/>
        </w:rPr>
        <w:t>v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4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s f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w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s</w:t>
      </w:r>
    </w:p>
    <w:p w14:paraId="57F1FFA2" w14:textId="77777777" w:rsidR="00D51A01" w:rsidRPr="007C2452" w:rsidRDefault="00A75EEE">
      <w:pPr>
        <w:spacing w:before="61"/>
        <w:ind w:left="46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C2452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es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chn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l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f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wch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y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f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ws</w:t>
      </w:r>
    </w:p>
    <w:p w14:paraId="79E8BD8B" w14:textId="77777777" w:rsidR="00D51A01" w:rsidRPr="007C2452" w:rsidRDefault="00A75EEE">
      <w:pPr>
        <w:spacing w:before="57"/>
        <w:ind w:left="46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C2452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so</w:t>
      </w:r>
      <w:r w:rsidRPr="007C2452">
        <w:rPr>
          <w:rFonts w:asciiTheme="minorHAnsi" w:eastAsia="Tahoma" w:hAnsiTheme="minorHAnsi" w:cstheme="minorHAnsi"/>
          <w:sz w:val="22"/>
          <w:szCs w:val="22"/>
        </w:rPr>
        <w:t>f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w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re u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s f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x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ng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s</w:t>
      </w:r>
    </w:p>
    <w:p w14:paraId="70BC7993" w14:textId="77777777" w:rsidR="00D51A01" w:rsidRPr="007C2452" w:rsidRDefault="00D51A01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0990F4D1" w14:textId="77777777" w:rsidR="00D51A01" w:rsidRPr="007C2452" w:rsidRDefault="00A75EEE">
      <w:pPr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-4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-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no</w:t>
      </w:r>
      <w:r w:rsidRPr="007C2452">
        <w:rPr>
          <w:rFonts w:asciiTheme="minorHAnsi" w:eastAsia="Tahoma" w:hAnsiTheme="minorHAnsi" w:cstheme="minorHAnsi"/>
          <w:sz w:val="22"/>
          <w:szCs w:val="22"/>
        </w:rPr>
        <w:t>, TX</w:t>
      </w:r>
    </w:p>
    <w:p w14:paraId="190CA582" w14:textId="77777777" w:rsidR="00D51A01" w:rsidRPr="007C2452" w:rsidRDefault="00D51A01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15362CD1" w14:textId="77777777" w:rsidR="00D51A01" w:rsidRPr="007C2452" w:rsidRDefault="00A75EEE">
      <w:pPr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y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2010–No</w:t>
      </w:r>
      <w:r w:rsidRPr="007C2452">
        <w:rPr>
          <w:rFonts w:asciiTheme="minorHAnsi" w:eastAsia="Tahoma" w:hAnsiTheme="minorHAnsi" w:cstheme="minorHAnsi"/>
          <w:spacing w:val="4"/>
          <w:sz w:val="22"/>
          <w:szCs w:val="22"/>
        </w:rPr>
        <w:t>v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201</w:t>
      </w:r>
      <w:r w:rsidRPr="007C2452">
        <w:rPr>
          <w:rFonts w:asciiTheme="minorHAnsi" w:eastAsia="Tahoma" w:hAnsiTheme="minorHAnsi" w:cstheme="minorHAnsi"/>
          <w:sz w:val="22"/>
          <w:szCs w:val="22"/>
        </w:rPr>
        <w:t>1 /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Te</w:t>
      </w:r>
      <w:r w:rsidRPr="007C2452">
        <w:rPr>
          <w:rFonts w:asciiTheme="minorHAnsi" w:eastAsia="Tahoma" w:hAnsiTheme="minorHAnsi" w:cstheme="minorHAnsi"/>
          <w:sz w:val="22"/>
          <w:szCs w:val="22"/>
        </w:rPr>
        <w:t>chn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l Wr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</w:p>
    <w:p w14:paraId="5A62176E" w14:textId="77777777" w:rsidR="00D51A01" w:rsidRPr="007C2452" w:rsidRDefault="00A75EEE">
      <w:pPr>
        <w:spacing w:line="240" w:lineRule="exact"/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Au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h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ng</w:t>
      </w:r>
      <w:r w:rsidRPr="007C2452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Too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:</w:t>
      </w:r>
      <w:r w:rsidRPr="007C2452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W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xp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ess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W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U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H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V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li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r,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w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nt</w:t>
      </w:r>
    </w:p>
    <w:p w14:paraId="0029B812" w14:textId="77777777" w:rsidR="00D51A01" w:rsidRPr="007C2452" w:rsidRDefault="00A75EEE">
      <w:pPr>
        <w:spacing w:before="61"/>
        <w:ind w:left="46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C2452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Cr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s f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v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ng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f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M</w:t>
      </w:r>
      <w:r w:rsidRPr="007C2452">
        <w:rPr>
          <w:rFonts w:asciiTheme="minorHAnsi" w:eastAsia="Tahoma" w:hAnsiTheme="minorHAnsi" w:cstheme="minorHAnsi"/>
          <w:spacing w:val="-5"/>
          <w:sz w:val="22"/>
          <w:szCs w:val="22"/>
        </w:rPr>
        <w:t>2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-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ase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f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rm</w:t>
      </w:r>
    </w:p>
    <w:p w14:paraId="5B874D99" w14:textId="77777777" w:rsidR="00D51A01" w:rsidRPr="007C2452" w:rsidRDefault="00A75EEE">
      <w:pPr>
        <w:spacing w:before="57"/>
        <w:ind w:left="46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C2452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v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chn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l 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nt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f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rk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ng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-4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li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ns</w:t>
      </w:r>
    </w:p>
    <w:p w14:paraId="70B8D639" w14:textId="77777777" w:rsidR="00D51A01" w:rsidRPr="007C2452" w:rsidRDefault="00A75EEE">
      <w:pPr>
        <w:spacing w:before="61"/>
        <w:ind w:left="46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C2452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h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-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ase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J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v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cr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nc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ng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ruc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h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v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s</w:t>
      </w:r>
    </w:p>
    <w:p w14:paraId="7DFF49A8" w14:textId="77777777" w:rsidR="00D51A01" w:rsidRPr="007C2452" w:rsidRDefault="00A75EEE">
      <w:pPr>
        <w:tabs>
          <w:tab w:val="left" w:pos="800"/>
        </w:tabs>
        <w:spacing w:before="57"/>
        <w:ind w:left="820" w:right="889" w:hanging="36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Verdana" w:hAnsiTheme="minorHAnsi" w:cstheme="minorHAnsi"/>
          <w:sz w:val="22"/>
          <w:szCs w:val="22"/>
        </w:rPr>
        <w:t>•</w:t>
      </w:r>
      <w:r w:rsidRPr="007C2452">
        <w:rPr>
          <w:rFonts w:asciiTheme="minorHAnsi" w:eastAsia="Verdana" w:hAnsiTheme="minorHAnsi" w:cstheme="minorHAnsi"/>
          <w:sz w:val="22"/>
          <w:szCs w:val="22"/>
        </w:rPr>
        <w:tab/>
      </w:r>
      <w:r w:rsidRPr="007C2452">
        <w:rPr>
          <w:rFonts w:asciiTheme="minorHAnsi" w:eastAsia="Tahoma" w:hAnsiTheme="minorHAnsi" w:cstheme="minorHAnsi"/>
          <w:sz w:val="22"/>
          <w:szCs w:val="22"/>
        </w:rPr>
        <w:t>Cr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a RE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ful W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rv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ce A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f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nce u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ng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w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h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4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il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v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nt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nv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nt</w:t>
      </w:r>
    </w:p>
    <w:p w14:paraId="45B9A319" w14:textId="77777777" w:rsidR="00D51A01" w:rsidRPr="007C2452" w:rsidRDefault="00D51A01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7DB2D3AA" w14:textId="77777777" w:rsidR="00D51A01" w:rsidRPr="007C2452" w:rsidRDefault="00A75EEE">
      <w:pPr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f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hwr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er -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4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z w:val="22"/>
          <w:szCs w:val="22"/>
        </w:rPr>
        <w:t>, TX</w:t>
      </w:r>
    </w:p>
    <w:p w14:paraId="506F1BF0" w14:textId="77777777" w:rsidR="00D51A01" w:rsidRPr="007C2452" w:rsidRDefault="00D51A01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518FB7B4" w14:textId="77777777" w:rsidR="00D51A01" w:rsidRPr="007C2452" w:rsidRDefault="00A75EEE">
      <w:pPr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Tahoma" w:hAnsiTheme="minorHAnsi" w:cstheme="minorHAnsi"/>
          <w:sz w:val="22"/>
          <w:szCs w:val="22"/>
        </w:rPr>
        <w:t>F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z w:val="22"/>
          <w:szCs w:val="22"/>
        </w:rPr>
        <w:t>ru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ry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2010–</w:t>
      </w:r>
      <w:r w:rsidRPr="007C2452">
        <w:rPr>
          <w:rFonts w:asciiTheme="minorHAnsi" w:eastAsia="Tahoma" w:hAnsiTheme="minorHAnsi" w:cstheme="minorHAnsi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l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201</w:t>
      </w:r>
      <w:r w:rsidRPr="007C2452">
        <w:rPr>
          <w:rFonts w:asciiTheme="minorHAnsi" w:eastAsia="Tahoma" w:hAnsiTheme="minorHAnsi" w:cstheme="minorHAnsi"/>
          <w:sz w:val="22"/>
          <w:szCs w:val="22"/>
        </w:rPr>
        <w:t>0 /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Te</w:t>
      </w:r>
      <w:r w:rsidRPr="007C2452">
        <w:rPr>
          <w:rFonts w:asciiTheme="minorHAnsi" w:eastAsia="Tahoma" w:hAnsiTheme="minorHAnsi" w:cstheme="minorHAnsi"/>
          <w:sz w:val="22"/>
          <w:szCs w:val="22"/>
        </w:rPr>
        <w:t>ch</w:t>
      </w:r>
      <w:r w:rsidRPr="007C2452">
        <w:rPr>
          <w:rFonts w:asciiTheme="minorHAnsi" w:eastAsia="Tahoma" w:hAnsiTheme="minorHAnsi" w:cstheme="minorHAnsi"/>
          <w:spacing w:val="4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l W</w:t>
      </w:r>
      <w:r w:rsidRPr="007C2452">
        <w:rPr>
          <w:rFonts w:asciiTheme="minorHAnsi" w:eastAsia="Tahoma" w:hAnsiTheme="minorHAnsi" w:cstheme="minorHAnsi"/>
          <w:spacing w:val="4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</w:p>
    <w:p w14:paraId="1187555A" w14:textId="77777777" w:rsidR="00D51A01" w:rsidRPr="007C2452" w:rsidRDefault="00A75EEE">
      <w:pPr>
        <w:spacing w:before="2"/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Tahoma" w:hAnsiTheme="minorHAnsi" w:cstheme="minorHAnsi"/>
          <w:sz w:val="22"/>
          <w:szCs w:val="22"/>
        </w:rPr>
        <w:t>Au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h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ng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Too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: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H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V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w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F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oo</w:t>
      </w:r>
      <w:r w:rsidRPr="007C2452">
        <w:rPr>
          <w:rFonts w:asciiTheme="minorHAnsi" w:eastAsia="Tahoma" w:hAnsiTheme="minorHAnsi" w:cstheme="minorHAnsi"/>
          <w:sz w:val="22"/>
          <w:szCs w:val="22"/>
        </w:rPr>
        <w:t>k,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nk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dI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</w:p>
    <w:p w14:paraId="0FE212D3" w14:textId="77777777" w:rsidR="00D51A01" w:rsidRPr="007C2452" w:rsidRDefault="00A75EEE">
      <w:pPr>
        <w:spacing w:before="57"/>
        <w:ind w:left="46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C2452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es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l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4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es</w:t>
      </w:r>
      <w:r w:rsidRPr="007C2452">
        <w:rPr>
          <w:rFonts w:asciiTheme="minorHAnsi" w:eastAsia="Tahoma" w:hAnsiTheme="minorHAnsi" w:cstheme="minorHAnsi"/>
          <w:sz w:val="22"/>
          <w:szCs w:val="22"/>
        </w:rPr>
        <w:t>s w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nc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ng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za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f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g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>h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nt</w:t>
      </w:r>
    </w:p>
    <w:p w14:paraId="6EF8D3CF" w14:textId="77777777" w:rsidR="00D51A01" w:rsidRPr="007C2452" w:rsidRDefault="00A75EEE">
      <w:pPr>
        <w:spacing w:before="61"/>
        <w:ind w:left="46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C2452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so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l 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a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nce f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l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ess</w:t>
      </w:r>
    </w:p>
    <w:p w14:paraId="5AE29E04" w14:textId="77777777" w:rsidR="00D51A01" w:rsidRPr="007C2452" w:rsidRDefault="00D51A01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42D4D5FF" w14:textId="77777777" w:rsidR="00D51A01" w:rsidRPr="007C2452" w:rsidRDefault="00A75EEE">
      <w:pPr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W</w:t>
      </w:r>
      <w:r w:rsidRPr="007C2452">
        <w:rPr>
          <w:rFonts w:asciiTheme="minorHAnsi" w:eastAsia="Tahoma" w:hAnsiTheme="minorHAnsi" w:cstheme="minorHAnsi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- 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v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ill</w:t>
      </w:r>
      <w:r w:rsidRPr="007C2452">
        <w:rPr>
          <w:rFonts w:asciiTheme="minorHAnsi" w:eastAsia="Tahoma" w:hAnsiTheme="minorHAnsi" w:cstheme="minorHAnsi"/>
          <w:spacing w:val="-4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, AR</w:t>
      </w:r>
    </w:p>
    <w:p w14:paraId="7A22699B" w14:textId="77777777" w:rsidR="00D51A01" w:rsidRPr="007C2452" w:rsidRDefault="00D51A01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153A5493" w14:textId="77777777" w:rsidR="00D51A01" w:rsidRPr="007C2452" w:rsidRDefault="00A75EEE">
      <w:pPr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2009–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J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nu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ry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20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>1</w:t>
      </w:r>
      <w:r w:rsidRPr="007C2452">
        <w:rPr>
          <w:rFonts w:asciiTheme="minorHAnsi" w:eastAsia="Tahoma" w:hAnsiTheme="minorHAnsi" w:cstheme="minorHAnsi"/>
          <w:sz w:val="22"/>
          <w:szCs w:val="22"/>
        </w:rPr>
        <w:t>0 /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ct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Te</w:t>
      </w:r>
      <w:r w:rsidRPr="007C2452">
        <w:rPr>
          <w:rFonts w:asciiTheme="minorHAnsi" w:eastAsia="Tahoma" w:hAnsiTheme="minorHAnsi" w:cstheme="minorHAnsi"/>
          <w:sz w:val="22"/>
          <w:szCs w:val="22"/>
        </w:rPr>
        <w:t>chn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l Wr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</w:p>
    <w:p w14:paraId="79CB4937" w14:textId="77777777" w:rsidR="00D51A01" w:rsidRPr="007C2452" w:rsidRDefault="00A75EEE">
      <w:pPr>
        <w:spacing w:line="240" w:lineRule="exact"/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Au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h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ng</w:t>
      </w:r>
      <w:r w:rsidRPr="007C2452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Too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:</w:t>
      </w:r>
      <w:r w:rsidRPr="007C2452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h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W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rd</w:t>
      </w:r>
    </w:p>
    <w:p w14:paraId="06C4BD91" w14:textId="77777777" w:rsidR="00D51A01" w:rsidRPr="007C2452" w:rsidRDefault="00A75EEE">
      <w:pPr>
        <w:spacing w:before="61"/>
        <w:ind w:left="46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C2452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Cr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cu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nce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cum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: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g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li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es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z w:val="22"/>
          <w:szCs w:val="22"/>
        </w:rPr>
        <w:t>ur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es</w:t>
      </w:r>
    </w:p>
    <w:p w14:paraId="44A91D72" w14:textId="77777777" w:rsidR="00D51A01" w:rsidRPr="007C2452" w:rsidRDefault="00A75EEE">
      <w:pPr>
        <w:spacing w:before="57"/>
        <w:ind w:left="46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C2452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ll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z w:val="22"/>
          <w:szCs w:val="22"/>
        </w:rPr>
        <w:t>y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ze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f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nf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5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y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ms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cum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s f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nc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t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he </w:t>
      </w:r>
      <w:r w:rsidRPr="007C2452">
        <w:rPr>
          <w:rFonts w:asciiTheme="minorHAnsi" w:eastAsia="Tahoma" w:hAnsiTheme="minorHAnsi" w:cstheme="minorHAnsi"/>
          <w:spacing w:val="-4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OB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T</w:t>
      </w:r>
    </w:p>
    <w:p w14:paraId="26DB79FA" w14:textId="77777777" w:rsidR="00D51A01" w:rsidRPr="007C2452" w:rsidRDefault="00A75EEE">
      <w:pPr>
        <w:spacing w:before="2"/>
        <w:ind w:left="785" w:right="6089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Tahoma" w:hAnsiTheme="minorHAnsi" w:cstheme="minorHAnsi"/>
          <w:sz w:val="22"/>
          <w:szCs w:val="22"/>
        </w:rPr>
        <w:t>fr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w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rk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ry</w:t>
      </w:r>
    </w:p>
    <w:p w14:paraId="4CE3444F" w14:textId="77777777" w:rsidR="00D51A01" w:rsidRPr="007C2452" w:rsidRDefault="00A75EEE">
      <w:pPr>
        <w:spacing w:before="57"/>
        <w:ind w:left="46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C2452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rv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w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wn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rs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g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h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q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s f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z w:val="22"/>
          <w:szCs w:val="22"/>
        </w:rPr>
        <w:t>s</w:t>
      </w:r>
    </w:p>
    <w:p w14:paraId="45C07865" w14:textId="77777777" w:rsidR="00D51A01" w:rsidRPr="007C2452" w:rsidRDefault="00A75EEE">
      <w:pPr>
        <w:spacing w:before="61"/>
        <w:ind w:left="460"/>
        <w:rPr>
          <w:rFonts w:asciiTheme="minorHAnsi" w:eastAsia="Tahoma" w:hAnsiTheme="minorHAnsi" w:cstheme="minorHAnsi"/>
          <w:sz w:val="22"/>
          <w:szCs w:val="22"/>
        </w:rPr>
        <w:sectPr w:rsidR="00D51A01" w:rsidRPr="007C2452">
          <w:pgSz w:w="12240" w:h="15840"/>
          <w:pgMar w:top="1040" w:right="1480" w:bottom="280" w:left="1340" w:header="0" w:footer="870" w:gutter="0"/>
          <w:cols w:space="720"/>
        </w:sectPr>
      </w:pPr>
      <w:r w:rsidRPr="007C245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C2452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F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v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w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nt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f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rm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a 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se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us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ng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nt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wn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-4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z w:val="22"/>
          <w:szCs w:val="22"/>
        </w:rPr>
        <w:t>s</w:t>
      </w:r>
    </w:p>
    <w:p w14:paraId="03D7918A" w14:textId="77777777" w:rsidR="00D51A01" w:rsidRPr="007C2452" w:rsidRDefault="00A75EEE">
      <w:pPr>
        <w:spacing w:before="64"/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hAnsiTheme="minorHAnsi" w:cstheme="minorHAnsi"/>
          <w:sz w:val="22"/>
          <w:szCs w:val="22"/>
        </w:rPr>
        <w:lastRenderedPageBreak/>
        <w:pict w14:anchorId="4147B77D">
          <v:group id="_x0000_s1042" style="position:absolute;left:0;text-align:left;margin-left:70.6pt;margin-top:17.8pt;width:470.8pt;height:0;z-index:-251658752;mso-position-horizontal-relative:page" coordorigin="1412,356" coordsize="9416,0">
            <v:shape id="_x0000_s1043" style="position:absolute;left:1412;top:356;width:9416;height:0" coordorigin="1412,356" coordsize="9416,0" path="m1412,356r9416,e" filled="f" strokecolor="#94b3d6" strokeweight=".5pt">
              <v:path arrowok="t"/>
            </v:shape>
            <w10:wrap anchorx="page"/>
          </v:group>
        </w:pic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si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Co -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z w:val="22"/>
          <w:szCs w:val="22"/>
        </w:rPr>
        <w:t>o, TX</w:t>
      </w:r>
    </w:p>
    <w:p w14:paraId="7FF6FC3F" w14:textId="77777777" w:rsidR="00D51A01" w:rsidRPr="007C2452" w:rsidRDefault="00D51A01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41380807" w14:textId="77777777" w:rsidR="00D51A01" w:rsidRPr="007C2452" w:rsidRDefault="00A75EEE">
      <w:pPr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Tahoma" w:hAnsiTheme="minorHAnsi" w:cstheme="minorHAnsi"/>
          <w:sz w:val="22"/>
          <w:szCs w:val="22"/>
        </w:rPr>
        <w:t>Au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200</w:t>
      </w:r>
      <w:r w:rsidRPr="007C2452">
        <w:rPr>
          <w:rFonts w:asciiTheme="minorHAnsi" w:eastAsia="Tahoma" w:hAnsiTheme="minorHAnsi" w:cstheme="minorHAnsi"/>
          <w:sz w:val="22"/>
          <w:szCs w:val="22"/>
        </w:rPr>
        <w:t>9 /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ct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Te</w:t>
      </w:r>
      <w:r w:rsidRPr="007C2452">
        <w:rPr>
          <w:rFonts w:asciiTheme="minorHAnsi" w:eastAsia="Tahoma" w:hAnsiTheme="minorHAnsi" w:cstheme="minorHAnsi"/>
          <w:sz w:val="22"/>
          <w:szCs w:val="22"/>
        </w:rPr>
        <w:t>chn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l </w:t>
      </w:r>
      <w:r w:rsidRPr="007C2452">
        <w:rPr>
          <w:rFonts w:asciiTheme="minorHAnsi" w:eastAsia="Tahoma" w:hAnsiTheme="minorHAnsi" w:cstheme="minorHAnsi"/>
          <w:sz w:val="22"/>
          <w:szCs w:val="22"/>
        </w:rPr>
        <w:t>Wr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</w:p>
    <w:p w14:paraId="1D98DA39" w14:textId="77777777" w:rsidR="00D51A01" w:rsidRPr="007C2452" w:rsidRDefault="00A75EEE">
      <w:pPr>
        <w:spacing w:line="240" w:lineRule="exact"/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l 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200</w:t>
      </w:r>
      <w:r w:rsidRPr="007C2452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5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–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J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nu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ry</w:t>
      </w:r>
      <w:r w:rsidRPr="007C245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200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6 /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ct</w:t>
      </w:r>
      <w:r w:rsidRPr="007C2452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Te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chn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l Wr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</w:p>
    <w:p w14:paraId="0BF882D8" w14:textId="77777777" w:rsidR="00D51A01" w:rsidRPr="007C2452" w:rsidRDefault="00A75EEE">
      <w:pPr>
        <w:spacing w:before="2"/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J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une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1995–</w:t>
      </w:r>
      <w:r w:rsidRPr="007C2452">
        <w:rPr>
          <w:rFonts w:asciiTheme="minorHAnsi" w:eastAsia="Tahoma" w:hAnsiTheme="minorHAnsi" w:cstheme="minorHAnsi"/>
          <w:sz w:val="22"/>
          <w:szCs w:val="22"/>
        </w:rPr>
        <w:t>Au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199</w:t>
      </w:r>
      <w:r w:rsidRPr="007C2452">
        <w:rPr>
          <w:rFonts w:asciiTheme="minorHAnsi" w:eastAsia="Tahoma" w:hAnsiTheme="minorHAnsi" w:cstheme="minorHAnsi"/>
          <w:sz w:val="22"/>
          <w:szCs w:val="22"/>
        </w:rPr>
        <w:t>6 /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ct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Te</w:t>
      </w:r>
      <w:r w:rsidRPr="007C2452">
        <w:rPr>
          <w:rFonts w:asciiTheme="minorHAnsi" w:eastAsia="Tahoma" w:hAnsiTheme="minorHAnsi" w:cstheme="minorHAnsi"/>
          <w:sz w:val="22"/>
          <w:szCs w:val="22"/>
        </w:rPr>
        <w:t>chn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l Wr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</w:p>
    <w:p w14:paraId="57C04C8B" w14:textId="77777777" w:rsidR="00D51A01" w:rsidRPr="007C2452" w:rsidRDefault="00A75EEE">
      <w:pPr>
        <w:spacing w:line="240" w:lineRule="exact"/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Au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h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ng</w:t>
      </w:r>
      <w:r w:rsidRPr="007C2452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Too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:</w:t>
      </w:r>
      <w:r w:rsidRPr="007C2452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w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Dr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ea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mw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ea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v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r,</w:t>
      </w:r>
      <w:r w:rsidRPr="007C2452">
        <w:rPr>
          <w:rFonts w:asciiTheme="minorHAnsi" w:eastAsia="Tahoma" w:hAnsiTheme="minorHAnsi" w:cstheme="minorHAnsi"/>
          <w:spacing w:val="5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W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H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S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gIt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F,</w:t>
      </w:r>
      <w:r w:rsidRPr="007C2452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H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L,</w:t>
      </w:r>
      <w:r w:rsidRPr="007C2452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us 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No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</w:p>
    <w:p w14:paraId="0745538E" w14:textId="77777777" w:rsidR="00D51A01" w:rsidRPr="007C2452" w:rsidRDefault="00A75EEE">
      <w:pPr>
        <w:spacing w:before="57"/>
        <w:ind w:left="48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C2452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Cr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w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nt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ll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z w:val="22"/>
          <w:szCs w:val="22"/>
        </w:rPr>
        <w:t>e 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cru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ng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oo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z w:val="22"/>
          <w:szCs w:val="22"/>
        </w:rPr>
        <w:t>k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f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Fr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o-</w:t>
      </w:r>
      <w:r w:rsidRPr="007C2452">
        <w:rPr>
          <w:rFonts w:asciiTheme="minorHAnsi" w:eastAsia="Tahoma" w:hAnsiTheme="minorHAnsi" w:cstheme="minorHAnsi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y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hum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eso</w:t>
      </w:r>
      <w:r w:rsidRPr="007C2452">
        <w:rPr>
          <w:rFonts w:asciiTheme="minorHAnsi" w:eastAsia="Tahoma" w:hAnsiTheme="minorHAnsi" w:cstheme="minorHAnsi"/>
          <w:sz w:val="22"/>
          <w:szCs w:val="22"/>
        </w:rPr>
        <w:t>urc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nt</w:t>
      </w:r>
    </w:p>
    <w:p w14:paraId="09A32703" w14:textId="77777777" w:rsidR="00D51A01" w:rsidRPr="007C2452" w:rsidRDefault="00A75EEE">
      <w:pPr>
        <w:spacing w:before="61"/>
        <w:ind w:left="48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C2452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nd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so</w:t>
      </w:r>
      <w:r w:rsidRPr="007C2452">
        <w:rPr>
          <w:rFonts w:asciiTheme="minorHAnsi" w:eastAsia="Tahoma" w:hAnsiTheme="minorHAnsi" w:cstheme="minorHAnsi"/>
          <w:sz w:val="22"/>
          <w:szCs w:val="22"/>
        </w:rPr>
        <w:t>f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w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re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z w:val="22"/>
          <w:szCs w:val="22"/>
        </w:rPr>
        <w:t>ur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P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Co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p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l u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ng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z w:val="22"/>
          <w:szCs w:val="22"/>
        </w:rPr>
        <w:t>L</w:t>
      </w:r>
    </w:p>
    <w:p w14:paraId="531C48F3" w14:textId="77777777" w:rsidR="00D51A01" w:rsidRPr="007C2452" w:rsidRDefault="00A75EEE">
      <w:pPr>
        <w:tabs>
          <w:tab w:val="left" w:pos="840"/>
        </w:tabs>
        <w:spacing w:before="57"/>
        <w:ind w:left="840" w:right="216" w:hanging="36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Verdana" w:hAnsiTheme="minorHAnsi" w:cstheme="minorHAnsi"/>
          <w:sz w:val="22"/>
          <w:szCs w:val="22"/>
        </w:rPr>
        <w:t>•</w:t>
      </w:r>
      <w:r w:rsidRPr="007C2452">
        <w:rPr>
          <w:rFonts w:asciiTheme="minorHAnsi" w:eastAsia="Verdana" w:hAnsiTheme="minorHAnsi" w:cstheme="minorHAnsi"/>
          <w:sz w:val="22"/>
          <w:szCs w:val="22"/>
        </w:rPr>
        <w:tab/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h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li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ne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nf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Te</w:t>
      </w:r>
      <w:r w:rsidRPr="007C2452">
        <w:rPr>
          <w:rFonts w:asciiTheme="minorHAnsi" w:eastAsia="Tahoma" w:hAnsiTheme="minorHAnsi" w:cstheme="minorHAnsi"/>
          <w:sz w:val="22"/>
          <w:szCs w:val="22"/>
        </w:rPr>
        <w:t>chn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z w:val="22"/>
          <w:szCs w:val="22"/>
        </w:rPr>
        <w:t>y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ch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z w:val="22"/>
          <w:szCs w:val="22"/>
        </w:rPr>
        <w:t>e 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ea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rm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w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 u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ng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Dr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ea</w:t>
      </w:r>
      <w:r w:rsidRPr="007C2452">
        <w:rPr>
          <w:rFonts w:asciiTheme="minorHAnsi" w:eastAsia="Tahoma" w:hAnsiTheme="minorHAnsi" w:cstheme="minorHAnsi"/>
          <w:sz w:val="22"/>
          <w:szCs w:val="22"/>
        </w:rPr>
        <w:t>mw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ea</w:t>
      </w:r>
      <w:r w:rsidRPr="007C2452">
        <w:rPr>
          <w:rFonts w:asciiTheme="minorHAnsi" w:eastAsia="Tahoma" w:hAnsiTheme="minorHAnsi" w:cstheme="minorHAnsi"/>
          <w:sz w:val="22"/>
          <w:szCs w:val="22"/>
        </w:rPr>
        <w:t>v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er</w:t>
      </w:r>
    </w:p>
    <w:p w14:paraId="7F276837" w14:textId="77777777" w:rsidR="00D51A01" w:rsidRPr="007C2452" w:rsidRDefault="00A75EEE">
      <w:pPr>
        <w:spacing w:before="55"/>
        <w:ind w:left="48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C2452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v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/2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li</w:t>
      </w:r>
      <w:r w:rsidRPr="007C2452">
        <w:rPr>
          <w:rFonts w:asciiTheme="minorHAnsi" w:eastAsia="Tahoma" w:hAnsiTheme="minorHAnsi" w:cstheme="minorHAnsi"/>
          <w:spacing w:val="4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z w:val="22"/>
          <w:szCs w:val="22"/>
        </w:rPr>
        <w:t>e h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f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sa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5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li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ns</w:t>
      </w:r>
    </w:p>
    <w:p w14:paraId="25D6134C" w14:textId="77777777" w:rsidR="00D51A01" w:rsidRPr="007C2452" w:rsidRDefault="00A75EEE">
      <w:pPr>
        <w:spacing w:before="61"/>
        <w:ind w:left="48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C2452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es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li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ne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so</w:t>
      </w:r>
      <w:r w:rsidRPr="007C2452">
        <w:rPr>
          <w:rFonts w:asciiTheme="minorHAnsi" w:eastAsia="Tahoma" w:hAnsiTheme="minorHAnsi" w:cstheme="minorHAnsi"/>
          <w:sz w:val="22"/>
          <w:szCs w:val="22"/>
        </w:rPr>
        <w:t>f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w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re 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4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nt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-3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as</w:t>
      </w:r>
      <w:r w:rsidRPr="007C2452">
        <w:rPr>
          <w:rFonts w:asciiTheme="minorHAnsi" w:eastAsia="Tahoma" w:hAnsiTheme="minorHAnsi" w:cstheme="minorHAnsi"/>
          <w:sz w:val="22"/>
          <w:szCs w:val="22"/>
        </w:rPr>
        <w:t>e u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ng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us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No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es</w:t>
      </w:r>
    </w:p>
    <w:p w14:paraId="20AF1444" w14:textId="77777777" w:rsidR="00D51A01" w:rsidRPr="007C2452" w:rsidRDefault="00A75EEE">
      <w:pPr>
        <w:spacing w:before="61"/>
        <w:ind w:left="48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C2452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Wr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e u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q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ck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f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nce 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7C2452">
        <w:rPr>
          <w:rFonts w:asciiTheme="minorHAnsi" w:eastAsia="Tahoma" w:hAnsiTheme="minorHAnsi" w:cstheme="minorHAnsi"/>
          <w:spacing w:val="-4"/>
          <w:sz w:val="22"/>
          <w:szCs w:val="22"/>
        </w:rPr>
        <w:t>f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sa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pp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li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5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ns u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ng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Fr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k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er</w:t>
      </w:r>
    </w:p>
    <w:p w14:paraId="77A93D61" w14:textId="77777777" w:rsidR="00D51A01" w:rsidRPr="007C2452" w:rsidRDefault="00D51A01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32A4B9C9" w14:textId="77777777" w:rsidR="00D51A01" w:rsidRPr="007C2452" w:rsidRDefault="00A75EEE">
      <w:pPr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hAnsiTheme="minorHAnsi" w:cstheme="minorHAnsi"/>
          <w:sz w:val="22"/>
          <w:szCs w:val="22"/>
        </w:rPr>
        <w:pict w14:anchorId="77570276">
          <v:group id="_x0000_s1040" style="position:absolute;left:0;text-align:left;margin-left:70.6pt;margin-top:14.6pt;width:470.8pt;height:0;z-index:-251657728;mso-position-horizontal-relative:page" coordorigin="1412,292" coordsize="9416,0">
            <v:shape id="_x0000_s1041" style="position:absolute;left:1412;top:292;width:9416;height:0" coordorigin="1412,292" coordsize="9416,0" path="m1412,292r9416,e" filled="f" strokecolor="#94b3d6" strokeweight=".5pt">
              <v:path arrowok="t"/>
            </v:shape>
            <w10:wrap anchorx="page"/>
          </v:group>
        </w:pict>
      </w:r>
      <w:r w:rsidRPr="007C2452">
        <w:rPr>
          <w:rFonts w:asciiTheme="minorHAnsi" w:eastAsia="Tahoma" w:hAnsiTheme="minorHAnsi" w:cstheme="minorHAnsi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v</w:t>
      </w:r>
      <w:r w:rsidRPr="007C2452">
        <w:rPr>
          <w:rFonts w:asciiTheme="minorHAnsi" w:eastAsia="Tahoma" w:hAnsiTheme="minorHAnsi" w:cstheme="minorHAnsi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rh</w:t>
      </w:r>
      <w:r w:rsidRPr="007C2452">
        <w:rPr>
          <w:rFonts w:asciiTheme="minorHAnsi" w:eastAsia="Tahoma" w:hAnsiTheme="minorHAnsi" w:cstheme="minorHAnsi"/>
          <w:sz w:val="22"/>
          <w:szCs w:val="22"/>
        </w:rPr>
        <w:t>ead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oor - 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is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v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ill</w:t>
      </w:r>
      <w:r w:rsidRPr="007C2452">
        <w:rPr>
          <w:rFonts w:asciiTheme="minorHAnsi" w:eastAsia="Tahoma" w:hAnsiTheme="minorHAnsi" w:cstheme="minorHAnsi"/>
          <w:spacing w:val="-4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, TX</w:t>
      </w:r>
    </w:p>
    <w:p w14:paraId="74781E1F" w14:textId="77777777" w:rsidR="00D51A01" w:rsidRPr="007C2452" w:rsidRDefault="00D51A01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3F287DC1" w14:textId="77777777" w:rsidR="00D51A01" w:rsidRPr="007C2452" w:rsidRDefault="00A75EEE">
      <w:pPr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J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z w:val="22"/>
          <w:szCs w:val="22"/>
        </w:rPr>
        <w:t>y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200</w:t>
      </w:r>
      <w:r w:rsidRPr="007C2452">
        <w:rPr>
          <w:rFonts w:asciiTheme="minorHAnsi" w:eastAsia="Tahoma" w:hAnsiTheme="minorHAnsi" w:cstheme="minorHAnsi"/>
          <w:sz w:val="22"/>
          <w:szCs w:val="22"/>
        </w:rPr>
        <w:t>9 /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ct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Te</w:t>
      </w:r>
      <w:r w:rsidRPr="007C2452">
        <w:rPr>
          <w:rFonts w:asciiTheme="minorHAnsi" w:eastAsia="Tahoma" w:hAnsiTheme="minorHAnsi" w:cstheme="minorHAnsi"/>
          <w:sz w:val="22"/>
          <w:szCs w:val="22"/>
        </w:rPr>
        <w:t>chn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l Wr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er</w:t>
      </w:r>
    </w:p>
    <w:p w14:paraId="0F6D1D92" w14:textId="77777777" w:rsidR="00D51A01" w:rsidRPr="007C2452" w:rsidRDefault="00A75EEE">
      <w:pPr>
        <w:spacing w:line="240" w:lineRule="exact"/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No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v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20</w:t>
      </w:r>
      <w:r w:rsidRPr="007C2452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0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8–</w:t>
      </w:r>
      <w:r w:rsidRPr="007C245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y</w:t>
      </w:r>
      <w:r w:rsidRPr="007C245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200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9 /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ct</w:t>
      </w:r>
      <w:r w:rsidRPr="007C2452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Te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chn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l Wr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er</w:t>
      </w:r>
    </w:p>
    <w:p w14:paraId="68143650" w14:textId="77777777" w:rsidR="00D51A01" w:rsidRPr="007C2452" w:rsidRDefault="00A75EEE">
      <w:pPr>
        <w:spacing w:before="2"/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Tahoma" w:hAnsiTheme="minorHAnsi" w:cstheme="minorHAnsi"/>
          <w:sz w:val="22"/>
          <w:szCs w:val="22"/>
        </w:rPr>
        <w:t>Au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h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ng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Too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: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W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v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nW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rk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h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I</w:t>
      </w:r>
      <w:r w:rsidRPr="007C2452">
        <w:rPr>
          <w:rFonts w:asciiTheme="minorHAnsi" w:eastAsia="Tahoma" w:hAnsiTheme="minorHAnsi" w:cstheme="minorHAnsi"/>
          <w:sz w:val="22"/>
          <w:szCs w:val="22"/>
        </w:rPr>
        <w:t>nD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es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z w:val="22"/>
          <w:szCs w:val="22"/>
        </w:rPr>
        <w:t>n,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>h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os</w:t>
      </w:r>
      <w:r w:rsidRPr="007C2452">
        <w:rPr>
          <w:rFonts w:asciiTheme="minorHAnsi" w:eastAsia="Tahoma" w:hAnsiTheme="minorHAnsi" w:cstheme="minorHAnsi"/>
          <w:sz w:val="22"/>
          <w:szCs w:val="22"/>
        </w:rPr>
        <w:t>h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3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gIt</w:t>
      </w:r>
    </w:p>
    <w:p w14:paraId="6A7497D1" w14:textId="77777777" w:rsidR="00D51A01" w:rsidRPr="007C2452" w:rsidRDefault="00A75EEE">
      <w:pPr>
        <w:spacing w:before="57"/>
        <w:ind w:left="48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C2452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W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7C2452">
        <w:rPr>
          <w:rFonts w:asciiTheme="minorHAnsi" w:eastAsia="Tahoma" w:hAnsiTheme="minorHAnsi" w:cstheme="minorHAnsi"/>
          <w:spacing w:val="-5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z w:val="22"/>
          <w:szCs w:val="22"/>
        </w:rPr>
        <w:t>p</w:t>
      </w:r>
    </w:p>
    <w:p w14:paraId="15F11754" w14:textId="77777777" w:rsidR="00D51A01" w:rsidRPr="007C2452" w:rsidRDefault="00A75EEE">
      <w:pPr>
        <w:spacing w:before="61"/>
        <w:ind w:left="48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C2452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li</w:t>
      </w:r>
      <w:r w:rsidRPr="007C2452">
        <w:rPr>
          <w:rFonts w:asciiTheme="minorHAnsi" w:eastAsia="Tahoma" w:hAnsiTheme="minorHAnsi" w:cstheme="minorHAnsi"/>
          <w:sz w:val="22"/>
          <w:szCs w:val="22"/>
        </w:rPr>
        <w:t>v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4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1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2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pp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li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ng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se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ns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b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es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nce</w:t>
      </w:r>
    </w:p>
    <w:p w14:paraId="5D18A24B" w14:textId="77777777" w:rsidR="00D51A01" w:rsidRPr="007C2452" w:rsidRDefault="00A75EEE">
      <w:pPr>
        <w:spacing w:before="57"/>
        <w:ind w:left="48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C2452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rf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q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y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ass</w:t>
      </w:r>
      <w:r w:rsidRPr="007C2452">
        <w:rPr>
          <w:rFonts w:asciiTheme="minorHAnsi" w:eastAsia="Tahoma" w:hAnsiTheme="minorHAnsi" w:cstheme="minorHAnsi"/>
          <w:sz w:val="22"/>
          <w:szCs w:val="22"/>
        </w:rPr>
        <w:t>ur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nce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es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ng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f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4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z w:val="22"/>
          <w:szCs w:val="22"/>
        </w:rPr>
        <w:t>ct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es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.N</w:t>
      </w:r>
      <w:r w:rsidRPr="007C2452">
        <w:rPr>
          <w:rFonts w:asciiTheme="minorHAnsi" w:eastAsia="Tahoma" w:hAnsiTheme="minorHAnsi" w:cstheme="minorHAnsi"/>
          <w:sz w:val="22"/>
          <w:szCs w:val="22"/>
        </w:rPr>
        <w:t>ET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pp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li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</w:p>
    <w:p w14:paraId="1516FA9B" w14:textId="77777777" w:rsidR="00D51A01" w:rsidRPr="007C2452" w:rsidRDefault="00A75EEE">
      <w:pPr>
        <w:spacing w:before="61"/>
        <w:ind w:left="48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C2452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Cr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pp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li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d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4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-3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>h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cs</w:t>
      </w:r>
    </w:p>
    <w:p w14:paraId="2D98BA3E" w14:textId="77777777" w:rsidR="00D51A01" w:rsidRPr="007C2452" w:rsidRDefault="00A75EEE">
      <w:pPr>
        <w:spacing w:before="61"/>
        <w:ind w:left="48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C2452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Cr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ase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ng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ng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-3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v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e</w:t>
      </w:r>
    </w:p>
    <w:p w14:paraId="572D9D43" w14:textId="77777777" w:rsidR="00D51A01" w:rsidRPr="007C2452" w:rsidRDefault="00A75EEE">
      <w:pPr>
        <w:spacing w:before="57"/>
        <w:ind w:left="48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C2452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nv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rd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es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oo</w:t>
      </w:r>
      <w:r w:rsidRPr="007C2452">
        <w:rPr>
          <w:rFonts w:asciiTheme="minorHAnsi" w:eastAsia="Tahoma" w:hAnsiTheme="minorHAnsi" w:cstheme="minorHAnsi"/>
          <w:sz w:val="22"/>
          <w:szCs w:val="22"/>
        </w:rPr>
        <w:t>k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cum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nt</w:t>
      </w:r>
    </w:p>
    <w:p w14:paraId="0BF6EAC9" w14:textId="77777777" w:rsidR="00D51A01" w:rsidRPr="007C2452" w:rsidRDefault="00D51A01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1A99D386" w14:textId="77777777" w:rsidR="00D51A01" w:rsidRPr="007C2452" w:rsidRDefault="00A75EEE">
      <w:pPr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hAnsiTheme="minorHAnsi" w:cstheme="minorHAnsi"/>
          <w:sz w:val="22"/>
          <w:szCs w:val="22"/>
        </w:rPr>
        <w:pict w14:anchorId="600650B7">
          <v:group id="_x0000_s1038" style="position:absolute;left:0;text-align:left;margin-left:70.6pt;margin-top:14.6pt;width:470.8pt;height:0;z-index:-251656704;mso-position-horizontal-relative:page" coordorigin="1412,292" coordsize="9416,0">
            <v:shape id="_x0000_s1039" style="position:absolute;left:1412;top:292;width:9416;height:0" coordorigin="1412,292" coordsize="9416,0" path="m1412,292r9416,e" filled="f" strokecolor="#94b3d6" strokeweight=".5pt">
              <v:path arrowok="t"/>
            </v:shape>
            <w10:wrap anchorx="page"/>
          </v:group>
        </w:pict>
      </w:r>
      <w:r w:rsidRPr="007C2452">
        <w:rPr>
          <w:rFonts w:asciiTheme="minorHAnsi" w:eastAsia="Tahoma" w:hAnsiTheme="minorHAnsi" w:cstheme="minorHAnsi"/>
          <w:sz w:val="22"/>
          <w:szCs w:val="22"/>
        </w:rPr>
        <w:t>Te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x</w:t>
      </w:r>
      <w:r w:rsidRPr="007C2452">
        <w:rPr>
          <w:rFonts w:asciiTheme="minorHAnsi" w:eastAsia="Tahoma" w:hAnsiTheme="minorHAnsi" w:cstheme="minorHAnsi"/>
          <w:sz w:val="22"/>
          <w:szCs w:val="22"/>
        </w:rPr>
        <w:t>as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ru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4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-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ll</w:t>
      </w:r>
      <w:r w:rsidRPr="007C2452">
        <w:rPr>
          <w:rFonts w:asciiTheme="minorHAnsi" w:eastAsia="Tahoma" w:hAnsiTheme="minorHAnsi" w:cstheme="minorHAnsi"/>
          <w:spacing w:val="-4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, TX</w:t>
      </w:r>
    </w:p>
    <w:p w14:paraId="1A547F7E" w14:textId="77777777" w:rsidR="00D51A01" w:rsidRPr="007C2452" w:rsidRDefault="00D51A01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36ABC703" w14:textId="77777777" w:rsidR="00D51A01" w:rsidRPr="007C2452" w:rsidRDefault="00A75EEE">
      <w:pPr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J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nu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ry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2008–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200</w:t>
      </w:r>
      <w:r w:rsidRPr="007C2452">
        <w:rPr>
          <w:rFonts w:asciiTheme="minorHAnsi" w:eastAsia="Tahoma" w:hAnsiTheme="minorHAnsi" w:cstheme="minorHAnsi"/>
          <w:sz w:val="22"/>
          <w:szCs w:val="22"/>
        </w:rPr>
        <w:t>8 /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ct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Te</w:t>
      </w:r>
      <w:r w:rsidRPr="007C2452">
        <w:rPr>
          <w:rFonts w:asciiTheme="minorHAnsi" w:eastAsia="Tahoma" w:hAnsiTheme="minorHAnsi" w:cstheme="minorHAnsi"/>
          <w:sz w:val="22"/>
          <w:szCs w:val="22"/>
        </w:rPr>
        <w:t>chn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l Wr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</w:p>
    <w:p w14:paraId="76FE8771" w14:textId="77777777" w:rsidR="00D51A01" w:rsidRPr="007C2452" w:rsidRDefault="00A75EEE">
      <w:pPr>
        <w:spacing w:line="240" w:lineRule="exact"/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Au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1996–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Au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199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7 /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ct</w:t>
      </w:r>
      <w:r w:rsidRPr="007C2452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Te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chn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l Wr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</w:p>
    <w:p w14:paraId="1D9EF396" w14:textId="77777777" w:rsidR="00D51A01" w:rsidRPr="007C2452" w:rsidRDefault="00A75EEE">
      <w:pPr>
        <w:spacing w:line="240" w:lineRule="exact"/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Au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h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ng</w:t>
      </w:r>
      <w:r w:rsidRPr="007C2452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Too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:</w:t>
      </w:r>
      <w:r w:rsidRPr="007C2452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h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W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W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k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Fr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k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r,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Acr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V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x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</w:p>
    <w:p w14:paraId="75F38CF1" w14:textId="77777777" w:rsidR="00D51A01" w:rsidRPr="007C2452" w:rsidRDefault="00A75EEE">
      <w:pPr>
        <w:spacing w:before="61"/>
        <w:ind w:left="48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C2452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v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ng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es</w:t>
      </w:r>
      <w:r w:rsidRPr="007C2452">
        <w:rPr>
          <w:rFonts w:asciiTheme="minorHAnsi" w:eastAsia="Tahoma" w:hAnsiTheme="minorHAnsi" w:cstheme="minorHAnsi"/>
          <w:sz w:val="22"/>
          <w:szCs w:val="22"/>
        </w:rPr>
        <w:t>s 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nt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ng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W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ki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oo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z w:val="22"/>
          <w:szCs w:val="22"/>
        </w:rPr>
        <w:t>s</w:t>
      </w:r>
    </w:p>
    <w:p w14:paraId="1B72F662" w14:textId="77777777" w:rsidR="00D51A01" w:rsidRPr="007C2452" w:rsidRDefault="00A75EEE">
      <w:pPr>
        <w:spacing w:before="57"/>
        <w:ind w:left="48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C2452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rf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q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y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l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f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ng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esses</w:t>
      </w:r>
    </w:p>
    <w:p w14:paraId="2462D8C2" w14:textId="77777777" w:rsidR="00D51A01" w:rsidRPr="007C2452" w:rsidRDefault="00A75EEE">
      <w:pPr>
        <w:spacing w:before="61"/>
        <w:ind w:left="48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C2452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Cr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x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cu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es</w:t>
      </w:r>
      <w:r w:rsidRPr="007C2452">
        <w:rPr>
          <w:rFonts w:asciiTheme="minorHAnsi" w:eastAsia="Tahoma" w:hAnsiTheme="minorHAnsi" w:cstheme="minorHAnsi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ase</w:t>
      </w:r>
      <w:r w:rsidRPr="007C2452">
        <w:rPr>
          <w:rFonts w:asciiTheme="minorHAnsi" w:eastAsia="Tahoma" w:hAnsiTheme="minorHAnsi" w:cstheme="minorHAnsi"/>
          <w:sz w:val="22"/>
          <w:szCs w:val="22"/>
        </w:rPr>
        <w:t>s f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rcu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es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so</w:t>
      </w:r>
      <w:r w:rsidRPr="007C2452">
        <w:rPr>
          <w:rFonts w:asciiTheme="minorHAnsi" w:eastAsia="Tahoma" w:hAnsiTheme="minorHAnsi" w:cstheme="minorHAnsi"/>
          <w:sz w:val="22"/>
          <w:szCs w:val="22"/>
        </w:rPr>
        <w:t>f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w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re</w:t>
      </w:r>
    </w:p>
    <w:p w14:paraId="7F224511" w14:textId="77777777" w:rsidR="00D51A01" w:rsidRPr="007C2452" w:rsidRDefault="00A75EEE">
      <w:pPr>
        <w:spacing w:before="57"/>
        <w:ind w:left="48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C2452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cum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4"/>
          <w:sz w:val="22"/>
          <w:szCs w:val="22"/>
        </w:rPr>
        <w:t>y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z w:val="22"/>
          <w:szCs w:val="22"/>
        </w:rPr>
        <w:t>s f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z w:val="22"/>
          <w:szCs w:val="22"/>
        </w:rPr>
        <w:t>j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ct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so</w:t>
      </w:r>
      <w:r w:rsidRPr="007C2452">
        <w:rPr>
          <w:rFonts w:asciiTheme="minorHAnsi" w:eastAsia="Tahoma" w:hAnsiTheme="minorHAnsi" w:cstheme="minorHAnsi"/>
          <w:sz w:val="22"/>
          <w:szCs w:val="22"/>
        </w:rPr>
        <w:t>f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w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re fr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w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rk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(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4"/>
          <w:sz w:val="22"/>
          <w:szCs w:val="22"/>
        </w:rPr>
        <w:t>W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K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)</w:t>
      </w:r>
    </w:p>
    <w:p w14:paraId="60C09F06" w14:textId="77777777" w:rsidR="00D51A01" w:rsidRPr="007C2452" w:rsidRDefault="00A75EEE">
      <w:pPr>
        <w:tabs>
          <w:tab w:val="left" w:pos="820"/>
        </w:tabs>
        <w:spacing w:before="61"/>
        <w:ind w:left="840" w:right="524" w:hanging="36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Verdana" w:hAnsiTheme="minorHAnsi" w:cstheme="minorHAnsi"/>
          <w:sz w:val="22"/>
          <w:szCs w:val="22"/>
        </w:rPr>
        <w:t>•</w:t>
      </w:r>
      <w:r w:rsidRPr="007C2452">
        <w:rPr>
          <w:rFonts w:asciiTheme="minorHAnsi" w:eastAsia="Verdana" w:hAnsiTheme="minorHAnsi" w:cstheme="minorHAnsi"/>
          <w:sz w:val="22"/>
          <w:szCs w:val="22"/>
        </w:rPr>
        <w:tab/>
      </w:r>
      <w:r w:rsidRPr="007C2452">
        <w:rPr>
          <w:rFonts w:asciiTheme="minorHAnsi" w:eastAsia="Tahoma" w:hAnsiTheme="minorHAnsi" w:cstheme="minorHAnsi"/>
          <w:sz w:val="22"/>
          <w:szCs w:val="22"/>
        </w:rPr>
        <w:t>Wr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e u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ng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z w:val="22"/>
          <w:szCs w:val="22"/>
        </w:rPr>
        <w:t>s f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a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se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z w:val="22"/>
          <w:szCs w:val="22"/>
        </w:rPr>
        <w:t>uc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(</w:t>
      </w:r>
      <w:r w:rsidRPr="007C2452">
        <w:rPr>
          <w:rFonts w:asciiTheme="minorHAnsi" w:eastAsia="Tahoma" w:hAnsiTheme="minorHAnsi" w:cstheme="minorHAnsi"/>
          <w:sz w:val="22"/>
          <w:szCs w:val="22"/>
        </w:rPr>
        <w:t>w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f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f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n)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pp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li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5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 u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ng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Fr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k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er</w:t>
      </w:r>
    </w:p>
    <w:p w14:paraId="58A1A124" w14:textId="77777777" w:rsidR="00D51A01" w:rsidRPr="007C2452" w:rsidRDefault="00A75EEE">
      <w:pPr>
        <w:spacing w:before="55"/>
        <w:ind w:left="48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C2452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Fr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k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cum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7C2452">
        <w:rPr>
          <w:rFonts w:asciiTheme="minorHAnsi" w:eastAsia="Tahoma" w:hAnsiTheme="minorHAnsi" w:cstheme="minorHAnsi"/>
          <w:spacing w:val="-4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cr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>DF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f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il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es</w:t>
      </w:r>
    </w:p>
    <w:p w14:paraId="4BAFB480" w14:textId="77777777" w:rsidR="00D51A01" w:rsidRPr="007C2452" w:rsidRDefault="00D51A01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2EAC64D9" w14:textId="77777777" w:rsidR="00D51A01" w:rsidRPr="007C2452" w:rsidRDefault="00A75EEE">
      <w:pPr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hAnsiTheme="minorHAnsi" w:cstheme="minorHAnsi"/>
          <w:sz w:val="22"/>
          <w:szCs w:val="22"/>
        </w:rPr>
        <w:pict w14:anchorId="6D537364">
          <v:group id="_x0000_s1036" style="position:absolute;left:0;text-align:left;margin-left:70.6pt;margin-top:14.4pt;width:470.8pt;height:0;z-index:-251655680;mso-position-horizontal-relative:page" coordorigin="1412,288" coordsize="9416,0">
            <v:shape id="_x0000_s1037" style="position:absolute;left:1412;top:288;width:9416;height:0" coordorigin="1412,288" coordsize="9416,0" path="m1412,288r9416,e" filled="f" strokecolor="#94b3d6" strokeweight=".5pt">
              <v:path arrowok="t"/>
            </v:shape>
            <w10:wrap anchorx="page"/>
          </v:group>
        </w:pic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V</w:t>
      </w:r>
      <w:r w:rsidRPr="007C2452">
        <w:rPr>
          <w:rFonts w:asciiTheme="minorHAnsi" w:eastAsia="Tahoma" w:hAnsiTheme="minorHAnsi" w:cstheme="minorHAnsi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z</w:t>
      </w:r>
      <w:r w:rsidRPr="007C2452">
        <w:rPr>
          <w:rFonts w:asciiTheme="minorHAnsi" w:eastAsia="Tahoma" w:hAnsiTheme="minorHAnsi" w:cstheme="minorHAnsi"/>
          <w:sz w:val="22"/>
          <w:szCs w:val="22"/>
        </w:rPr>
        <w:t>on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-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7C2452">
        <w:rPr>
          <w:rFonts w:asciiTheme="minorHAnsi" w:eastAsia="Tahoma" w:hAnsiTheme="minorHAnsi" w:cstheme="minorHAnsi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-4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z w:val="22"/>
          <w:szCs w:val="22"/>
        </w:rPr>
        <w:t>, TX</w:t>
      </w:r>
    </w:p>
    <w:p w14:paraId="26A5A436" w14:textId="77777777" w:rsidR="00D51A01" w:rsidRPr="007C2452" w:rsidRDefault="00D51A01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3B997B1E" w14:textId="77777777" w:rsidR="00D51A01" w:rsidRPr="007C2452" w:rsidRDefault="00A75EEE">
      <w:pPr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J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nu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ry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2007–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200</w:t>
      </w:r>
      <w:r w:rsidRPr="007C2452">
        <w:rPr>
          <w:rFonts w:asciiTheme="minorHAnsi" w:eastAsia="Tahoma" w:hAnsiTheme="minorHAnsi" w:cstheme="minorHAnsi"/>
          <w:sz w:val="22"/>
          <w:szCs w:val="22"/>
        </w:rPr>
        <w:t>7 /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ct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Te</w:t>
      </w:r>
      <w:r w:rsidRPr="007C2452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z w:val="22"/>
          <w:szCs w:val="22"/>
        </w:rPr>
        <w:t>hn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l Wr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</w:p>
    <w:p w14:paraId="0A14FD07" w14:textId="77777777" w:rsidR="00D51A01" w:rsidRPr="007C2452" w:rsidRDefault="00A75EEE">
      <w:pPr>
        <w:spacing w:before="2"/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1994–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y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1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>9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9</w:t>
      </w:r>
      <w:r w:rsidRPr="007C2452">
        <w:rPr>
          <w:rFonts w:asciiTheme="minorHAnsi" w:eastAsia="Tahoma" w:hAnsiTheme="minorHAnsi" w:cstheme="minorHAnsi"/>
          <w:sz w:val="22"/>
          <w:szCs w:val="22"/>
        </w:rPr>
        <w:t>5 /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ct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Te</w:t>
      </w:r>
      <w:r w:rsidRPr="007C2452">
        <w:rPr>
          <w:rFonts w:asciiTheme="minorHAnsi" w:eastAsia="Tahoma" w:hAnsiTheme="minorHAnsi" w:cstheme="minorHAnsi"/>
          <w:sz w:val="22"/>
          <w:szCs w:val="22"/>
        </w:rPr>
        <w:t>chn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Wr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</w:p>
    <w:p w14:paraId="623BA1D3" w14:textId="77777777" w:rsidR="00D51A01" w:rsidRPr="007C2452" w:rsidRDefault="00A75EEE">
      <w:pPr>
        <w:spacing w:line="240" w:lineRule="exact"/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Au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h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ng</w:t>
      </w:r>
      <w:r w:rsidRPr="007C2452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Too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:</w:t>
      </w:r>
      <w:r w:rsidRPr="007C2452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pt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v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Dr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ea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mw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ea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v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r,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nt</w:t>
      </w:r>
      <w:r w:rsidRPr="007C2452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h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vu,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W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V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H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L,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j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ct</w:t>
      </w:r>
    </w:p>
    <w:p w14:paraId="24BC02E8" w14:textId="77777777" w:rsidR="00D51A01" w:rsidRPr="007C2452" w:rsidRDefault="00A75EEE">
      <w:pPr>
        <w:tabs>
          <w:tab w:val="left" w:pos="840"/>
        </w:tabs>
        <w:spacing w:before="70" w:line="240" w:lineRule="exact"/>
        <w:ind w:left="840" w:right="967" w:hanging="36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Verdana" w:hAnsiTheme="minorHAnsi" w:cstheme="minorHAnsi"/>
          <w:sz w:val="22"/>
          <w:szCs w:val="22"/>
        </w:rPr>
        <w:t>•</w:t>
      </w:r>
      <w:r w:rsidRPr="007C2452">
        <w:rPr>
          <w:rFonts w:asciiTheme="minorHAnsi" w:eastAsia="Verdana" w:hAnsiTheme="minorHAnsi" w:cstheme="minorHAnsi"/>
          <w:sz w:val="22"/>
          <w:szCs w:val="22"/>
        </w:rPr>
        <w:tab/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v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v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ve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4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ng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4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s f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a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j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ct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ch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li</w:t>
      </w:r>
      <w:r w:rsidRPr="007C2452">
        <w:rPr>
          <w:rFonts w:asciiTheme="minorHAnsi" w:eastAsia="Tahoma" w:hAnsiTheme="minorHAnsi" w:cstheme="minorHAnsi"/>
          <w:sz w:val="22"/>
          <w:szCs w:val="22"/>
        </w:rPr>
        <w:t>ng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eso</w:t>
      </w:r>
      <w:r w:rsidRPr="007C2452">
        <w:rPr>
          <w:rFonts w:asciiTheme="minorHAnsi" w:eastAsia="Tahoma" w:hAnsiTheme="minorHAnsi" w:cstheme="minorHAnsi"/>
          <w:sz w:val="22"/>
          <w:szCs w:val="22"/>
        </w:rPr>
        <w:t>urce 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nt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pp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li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</w:p>
    <w:p w14:paraId="5BC83D4B" w14:textId="77777777" w:rsidR="00D51A01" w:rsidRPr="007C2452" w:rsidRDefault="00A75EEE">
      <w:pPr>
        <w:spacing w:before="51"/>
        <w:ind w:left="48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C2452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mu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z w:val="22"/>
          <w:szCs w:val="22"/>
        </w:rPr>
        <w:t>e w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s f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nt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nt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pp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li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ns</w:t>
      </w:r>
    </w:p>
    <w:p w14:paraId="2BE45D3C" w14:textId="77777777" w:rsidR="00D51A01" w:rsidRPr="007C2452" w:rsidRDefault="00A75EEE">
      <w:pPr>
        <w:spacing w:before="61"/>
        <w:ind w:left="48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C2452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es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x</w:t>
      </w:r>
      <w:r w:rsidRPr="007C2452">
        <w:rPr>
          <w:rFonts w:asciiTheme="minorHAnsi" w:eastAsia="Tahoma" w:hAnsiTheme="minorHAnsi" w:cstheme="minorHAnsi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h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f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4"/>
          <w:sz w:val="22"/>
          <w:szCs w:val="22"/>
        </w:rPr>
        <w:t>w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se</w:t>
      </w:r>
      <w:r w:rsidRPr="007C2452">
        <w:rPr>
          <w:rFonts w:asciiTheme="minorHAnsi" w:eastAsia="Tahoma" w:hAnsiTheme="minorHAnsi" w:cstheme="minorHAnsi"/>
          <w:sz w:val="22"/>
          <w:szCs w:val="22"/>
        </w:rPr>
        <w:t>rv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nt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se</w:t>
      </w:r>
      <w:r w:rsidRPr="007C2452">
        <w:rPr>
          <w:rFonts w:asciiTheme="minorHAnsi" w:eastAsia="Tahoma" w:hAnsiTheme="minorHAnsi" w:cstheme="minorHAnsi"/>
          <w:sz w:val="22"/>
          <w:szCs w:val="22"/>
        </w:rPr>
        <w:t>rv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pp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li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ns</w:t>
      </w:r>
    </w:p>
    <w:p w14:paraId="72D98B5A" w14:textId="77777777" w:rsidR="00D51A01" w:rsidRPr="007C2452" w:rsidRDefault="00A75EEE">
      <w:pPr>
        <w:spacing w:before="61"/>
        <w:ind w:left="48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C2452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Tes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q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nt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ss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y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pp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li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ns f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ncy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y</w:t>
      </w:r>
    </w:p>
    <w:p w14:paraId="1EC4039E" w14:textId="77777777" w:rsidR="00D51A01" w:rsidRPr="007C2452" w:rsidRDefault="00A75EEE">
      <w:pPr>
        <w:spacing w:before="57"/>
        <w:ind w:left="48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C2452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Cr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ym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z w:val="22"/>
          <w:szCs w:val="22"/>
        </w:rPr>
        <w:t>s f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w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rk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ng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>s</w:t>
      </w:r>
    </w:p>
    <w:p w14:paraId="60CB8B0E" w14:textId="77777777" w:rsidR="00D51A01" w:rsidRPr="007C2452" w:rsidRDefault="00A75EEE">
      <w:pPr>
        <w:spacing w:before="61"/>
        <w:ind w:left="480"/>
        <w:rPr>
          <w:rFonts w:asciiTheme="minorHAnsi" w:eastAsia="Tahoma" w:hAnsiTheme="minorHAnsi" w:cstheme="minorHAnsi"/>
          <w:sz w:val="22"/>
          <w:szCs w:val="22"/>
        </w:rPr>
        <w:sectPr w:rsidR="00D51A01" w:rsidRPr="007C2452">
          <w:pgSz w:w="12240" w:h="15840"/>
          <w:pgMar w:top="940" w:right="1400" w:bottom="280" w:left="1320" w:header="0" w:footer="870" w:gutter="0"/>
          <w:cols w:space="720"/>
        </w:sectPr>
      </w:pPr>
      <w:r w:rsidRPr="007C2452">
        <w:rPr>
          <w:rFonts w:asciiTheme="minorHAnsi" w:eastAsia="Verdana" w:hAnsiTheme="minorHAnsi" w:cstheme="minorHAnsi"/>
          <w:sz w:val="22"/>
          <w:szCs w:val="22"/>
        </w:rPr>
        <w:lastRenderedPageBreak/>
        <w:t xml:space="preserve">•  </w:t>
      </w:r>
      <w:r w:rsidRPr="007C2452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Wr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e a u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nu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l f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he y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ll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w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p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h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ng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pp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li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ng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W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rd</w:t>
      </w:r>
    </w:p>
    <w:p w14:paraId="7BA27CF0" w14:textId="77777777" w:rsidR="00D51A01" w:rsidRPr="007C2452" w:rsidRDefault="00A75EEE">
      <w:pPr>
        <w:spacing w:before="64"/>
        <w:ind w:left="120" w:right="6667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hAnsiTheme="minorHAnsi" w:cstheme="minorHAnsi"/>
          <w:sz w:val="22"/>
          <w:szCs w:val="22"/>
        </w:rPr>
        <w:lastRenderedPageBreak/>
        <w:pict w14:anchorId="357EA749">
          <v:group id="_x0000_s1034" style="position:absolute;left:0;text-align:left;margin-left:70.6pt;margin-top:17.8pt;width:470.8pt;height:0;z-index:-251654656;mso-position-horizontal-relative:page" coordorigin="1412,356" coordsize="9416,0">
            <v:shape id="_x0000_s1035" style="position:absolute;left:1412;top:356;width:9416;height:0" coordorigin="1412,356" coordsize="9416,0" path="m1412,356r9416,e" filled="f" strokecolor="#94b3d6" strokeweight=".5pt">
              <v:path arrowok="t"/>
            </v:shape>
            <w10:wrap anchorx="page"/>
          </v:group>
        </w:pict>
      </w:r>
      <w:r w:rsidRPr="007C2452">
        <w:rPr>
          <w:rFonts w:asciiTheme="minorHAnsi" w:eastAsia="Tahoma" w:hAnsiTheme="minorHAnsi" w:cstheme="minorHAnsi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z w:val="22"/>
          <w:szCs w:val="22"/>
        </w:rPr>
        <w:t>e/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z w:val="22"/>
          <w:szCs w:val="22"/>
        </w:rPr>
        <w:t>v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-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z w:val="22"/>
          <w:szCs w:val="22"/>
        </w:rPr>
        <w:t>o, TX</w:t>
      </w:r>
    </w:p>
    <w:p w14:paraId="239FEFC3" w14:textId="77777777" w:rsidR="00D51A01" w:rsidRPr="007C2452" w:rsidRDefault="00D51A01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49BDC6F5" w14:textId="77777777" w:rsidR="00D51A01" w:rsidRPr="007C2452" w:rsidRDefault="00A75EEE">
      <w:pPr>
        <w:ind w:left="120" w:right="3679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y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2006–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>2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00</w:t>
      </w:r>
      <w:r w:rsidRPr="007C2452">
        <w:rPr>
          <w:rFonts w:asciiTheme="minorHAnsi" w:eastAsia="Tahoma" w:hAnsiTheme="minorHAnsi" w:cstheme="minorHAnsi"/>
          <w:sz w:val="22"/>
          <w:szCs w:val="22"/>
        </w:rPr>
        <w:t>6 /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ct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Em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y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Te</w:t>
      </w:r>
      <w:r w:rsidRPr="007C2452">
        <w:rPr>
          <w:rFonts w:asciiTheme="minorHAnsi" w:eastAsia="Tahoma" w:hAnsiTheme="minorHAnsi" w:cstheme="minorHAnsi"/>
          <w:sz w:val="22"/>
          <w:szCs w:val="22"/>
        </w:rPr>
        <w:t>chn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l </w:t>
      </w:r>
      <w:r w:rsidRPr="007C2452">
        <w:rPr>
          <w:rFonts w:asciiTheme="minorHAnsi" w:eastAsia="Tahoma" w:hAnsiTheme="minorHAnsi" w:cstheme="minorHAnsi"/>
          <w:sz w:val="22"/>
          <w:szCs w:val="22"/>
        </w:rPr>
        <w:t>Wr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er</w:t>
      </w:r>
    </w:p>
    <w:p w14:paraId="10868AE9" w14:textId="77777777" w:rsidR="00D51A01" w:rsidRPr="007C2452" w:rsidRDefault="00A75EEE">
      <w:pPr>
        <w:spacing w:line="240" w:lineRule="exact"/>
        <w:ind w:left="120" w:right="1534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Au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h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ng</w:t>
      </w:r>
      <w:r w:rsidRPr="007C2452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Too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:</w:t>
      </w:r>
      <w:r w:rsidRPr="007C2452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Fr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k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r,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W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Dr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ea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mw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ea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v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r,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rC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ea</w:t>
      </w:r>
      <w:r w:rsidRPr="007C2452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Q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es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j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X</w:t>
      </w:r>
      <w:r w:rsidRPr="007C245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</w:p>
    <w:p w14:paraId="148BC152" w14:textId="77777777" w:rsidR="00D51A01" w:rsidRPr="007C2452" w:rsidRDefault="00A75EEE">
      <w:pPr>
        <w:spacing w:before="61"/>
        <w:ind w:left="48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C2452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es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f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nce u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ng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J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v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W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rv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s 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f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(</w:t>
      </w:r>
      <w:r w:rsidRPr="007C2452">
        <w:rPr>
          <w:rFonts w:asciiTheme="minorHAnsi" w:eastAsia="Tahoma" w:hAnsiTheme="minorHAnsi" w:cstheme="minorHAnsi"/>
          <w:sz w:val="22"/>
          <w:szCs w:val="22"/>
        </w:rPr>
        <w:t>W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DL)</w:t>
      </w:r>
    </w:p>
    <w:p w14:paraId="508434DD" w14:textId="77777777" w:rsidR="00D51A01" w:rsidRPr="007C2452" w:rsidRDefault="00A75EEE">
      <w:pPr>
        <w:tabs>
          <w:tab w:val="left" w:pos="840"/>
        </w:tabs>
        <w:spacing w:before="57"/>
        <w:ind w:left="840" w:right="67" w:hanging="36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Verdana" w:hAnsiTheme="minorHAnsi" w:cstheme="minorHAnsi"/>
          <w:sz w:val="22"/>
          <w:szCs w:val="22"/>
        </w:rPr>
        <w:t>•</w:t>
      </w:r>
      <w:r w:rsidRPr="007C2452">
        <w:rPr>
          <w:rFonts w:asciiTheme="minorHAnsi" w:eastAsia="Verdana" w:hAnsiTheme="minorHAnsi" w:cstheme="minorHAnsi"/>
          <w:sz w:val="22"/>
          <w:szCs w:val="22"/>
        </w:rPr>
        <w:tab/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v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h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ve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z w:val="22"/>
          <w:szCs w:val="22"/>
        </w:rPr>
        <w:t>uct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cum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f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ns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pp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rt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y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(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SS</w:t>
      </w:r>
      <w:r w:rsidRPr="007C2452">
        <w:rPr>
          <w:rFonts w:asciiTheme="minorHAnsi" w:eastAsia="Tahoma" w:hAnsiTheme="minorHAnsi" w:cstheme="minorHAnsi"/>
          <w:sz w:val="22"/>
          <w:szCs w:val="22"/>
        </w:rPr>
        <w:t>)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p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-3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z w:val="22"/>
          <w:szCs w:val="22"/>
        </w:rPr>
        <w:t>uc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, 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nc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ng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e 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es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up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v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z w:val="22"/>
          <w:szCs w:val="22"/>
        </w:rPr>
        <w:t>e</w:t>
      </w:r>
    </w:p>
    <w:p w14:paraId="7AECE676" w14:textId="77777777" w:rsidR="00D51A01" w:rsidRPr="007C2452" w:rsidRDefault="00A75EEE">
      <w:pPr>
        <w:spacing w:before="55"/>
        <w:ind w:left="48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C2452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cum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xt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l cu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l u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ng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Dr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ea</w:t>
      </w:r>
      <w:r w:rsidRPr="007C2452">
        <w:rPr>
          <w:rFonts w:asciiTheme="minorHAnsi" w:eastAsia="Tahoma" w:hAnsiTheme="minorHAnsi" w:cstheme="minorHAnsi"/>
          <w:sz w:val="22"/>
          <w:szCs w:val="22"/>
        </w:rPr>
        <w:t>mw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ea</w:t>
      </w:r>
      <w:r w:rsidRPr="007C2452">
        <w:rPr>
          <w:rFonts w:asciiTheme="minorHAnsi" w:eastAsia="Tahoma" w:hAnsiTheme="minorHAnsi" w:cstheme="minorHAnsi"/>
          <w:sz w:val="22"/>
          <w:szCs w:val="22"/>
        </w:rPr>
        <w:t>v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</w:p>
    <w:p w14:paraId="6D523773" w14:textId="77777777" w:rsidR="00D51A01" w:rsidRPr="007C2452" w:rsidRDefault="00D51A01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062616EA" w14:textId="77777777" w:rsidR="00D51A01" w:rsidRPr="007C2452" w:rsidRDefault="00A75EEE">
      <w:pPr>
        <w:ind w:left="120" w:right="7339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hAnsiTheme="minorHAnsi" w:cstheme="minorHAnsi"/>
          <w:sz w:val="22"/>
          <w:szCs w:val="22"/>
        </w:rPr>
        <w:pict w14:anchorId="56E45AFC">
          <v:group id="_x0000_s1032" style="position:absolute;left:0;text-align:left;margin-left:70.6pt;margin-top:14.6pt;width:470.8pt;height:0;z-index:-251653632;mso-position-horizontal-relative:page" coordorigin="1412,292" coordsize="9416,0">
            <v:shape id="_x0000_s1033" style="position:absolute;left:1412;top:292;width:9416;height:0" coordorigin="1412,292" coordsize="9416,0" path="m1412,292r9416,e" filled="f" strokecolor="#94b3d6" strokeweight=".5pt">
              <v:path arrowok="t"/>
            </v:shape>
            <w10:wrap anchorx="page"/>
          </v:group>
        </w:pic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- 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v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z w:val="22"/>
          <w:szCs w:val="22"/>
        </w:rPr>
        <w:t>, TX</w:t>
      </w:r>
    </w:p>
    <w:p w14:paraId="7E49C447" w14:textId="77777777" w:rsidR="00D51A01" w:rsidRPr="007C2452" w:rsidRDefault="00D51A01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6EFBDD9D" w14:textId="77777777" w:rsidR="00D51A01" w:rsidRPr="007C2452" w:rsidRDefault="00A75EEE">
      <w:pPr>
        <w:ind w:left="120" w:right="4700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Tahoma" w:hAnsiTheme="minorHAnsi" w:cstheme="minorHAnsi"/>
          <w:sz w:val="22"/>
          <w:szCs w:val="22"/>
        </w:rPr>
        <w:t>F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z w:val="22"/>
          <w:szCs w:val="22"/>
        </w:rPr>
        <w:t>ru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ry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2006–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y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20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>0</w:t>
      </w:r>
      <w:r w:rsidRPr="007C2452">
        <w:rPr>
          <w:rFonts w:asciiTheme="minorHAnsi" w:eastAsia="Tahoma" w:hAnsiTheme="minorHAnsi" w:cstheme="minorHAnsi"/>
          <w:sz w:val="22"/>
          <w:szCs w:val="22"/>
        </w:rPr>
        <w:t>6 /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ct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Te</w:t>
      </w:r>
      <w:r w:rsidRPr="007C2452">
        <w:rPr>
          <w:rFonts w:asciiTheme="minorHAnsi" w:eastAsia="Tahoma" w:hAnsiTheme="minorHAnsi" w:cstheme="minorHAnsi"/>
          <w:sz w:val="22"/>
          <w:szCs w:val="22"/>
        </w:rPr>
        <w:t>chn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Wr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</w:p>
    <w:p w14:paraId="4F71B9C2" w14:textId="77777777" w:rsidR="00D51A01" w:rsidRPr="007C2452" w:rsidRDefault="00A75EEE">
      <w:pPr>
        <w:spacing w:line="240" w:lineRule="exact"/>
        <w:ind w:left="120" w:right="6231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Au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h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ng</w:t>
      </w:r>
      <w:r w:rsidRPr="007C2452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Too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:</w:t>
      </w:r>
      <w:r w:rsidRPr="007C2452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us 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No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es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W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rd</w:t>
      </w:r>
    </w:p>
    <w:p w14:paraId="58F02CB4" w14:textId="77777777" w:rsidR="00D51A01" w:rsidRPr="007C2452" w:rsidRDefault="00A75EEE">
      <w:pPr>
        <w:spacing w:before="57"/>
        <w:ind w:left="48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C2452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li</w:t>
      </w:r>
      <w:r w:rsidRPr="007C2452">
        <w:rPr>
          <w:rFonts w:asciiTheme="minorHAnsi" w:eastAsia="Tahoma" w:hAnsiTheme="minorHAnsi" w:cstheme="minorHAnsi"/>
          <w:sz w:val="22"/>
          <w:szCs w:val="22"/>
        </w:rPr>
        <w:t>ne 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f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4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nce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as</w:t>
      </w:r>
      <w:r w:rsidRPr="007C2452">
        <w:rPr>
          <w:rFonts w:asciiTheme="minorHAnsi" w:eastAsia="Tahoma" w:hAnsiTheme="minorHAnsi" w:cstheme="minorHAnsi"/>
          <w:sz w:val="22"/>
          <w:szCs w:val="22"/>
        </w:rPr>
        <w:t>e u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ng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us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No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s 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f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rms</w:t>
      </w:r>
    </w:p>
    <w:p w14:paraId="10EFDE71" w14:textId="77777777" w:rsidR="00D51A01" w:rsidRPr="007C2452" w:rsidRDefault="00A75EEE">
      <w:pPr>
        <w:spacing w:before="61"/>
        <w:ind w:left="48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C2452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cum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es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z w:val="22"/>
          <w:szCs w:val="22"/>
        </w:rPr>
        <w:t>ur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s f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es-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x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y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(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X)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nce</w:t>
      </w:r>
    </w:p>
    <w:p w14:paraId="5D3561DA" w14:textId="77777777" w:rsidR="00D51A01" w:rsidRPr="007C2452" w:rsidRDefault="00A75EEE">
      <w:pPr>
        <w:spacing w:before="61"/>
        <w:ind w:left="48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C2452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se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nf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-3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ng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h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z w:val="22"/>
          <w:szCs w:val="22"/>
        </w:rPr>
        <w:t>y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4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e j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z w:val="22"/>
          <w:szCs w:val="22"/>
        </w:rPr>
        <w:t>ur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s</w:t>
      </w:r>
    </w:p>
    <w:p w14:paraId="63F7C900" w14:textId="77777777" w:rsidR="00D51A01" w:rsidRPr="007C2452" w:rsidRDefault="00D51A01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33E6F8EA" w14:textId="77777777" w:rsidR="00D51A01" w:rsidRPr="007C2452" w:rsidRDefault="00A75EEE">
      <w:pPr>
        <w:ind w:left="120" w:right="7103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hAnsiTheme="minorHAnsi" w:cstheme="minorHAnsi"/>
          <w:sz w:val="22"/>
          <w:szCs w:val="22"/>
        </w:rPr>
        <w:pict w14:anchorId="1183499F">
          <v:group id="_x0000_s1030" style="position:absolute;left:0;text-align:left;margin-left:70.6pt;margin-top:14.6pt;width:470.8pt;height:0;z-index:-251652608;mso-position-horizontal-relative:page" coordorigin="1412,292" coordsize="9416,0">
            <v:shape id="_x0000_s1031" style="position:absolute;left:1412;top:292;width:9416;height:0" coordorigin="1412,292" coordsize="9416,0" path="m1412,292r9416,e" filled="f" strokecolor="#94b3d6" strokeweight=".5pt">
              <v:path arrowok="t"/>
            </v:shape>
            <w10:wrap anchorx="page"/>
          </v:group>
        </w:pic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xx</w:t>
      </w:r>
      <w:r w:rsidRPr="007C2452">
        <w:rPr>
          <w:rFonts w:asciiTheme="minorHAnsi" w:eastAsia="Tahoma" w:hAnsiTheme="minorHAnsi" w:cstheme="minorHAnsi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-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ll</w:t>
      </w:r>
      <w:r w:rsidRPr="007C2452">
        <w:rPr>
          <w:rFonts w:asciiTheme="minorHAnsi" w:eastAsia="Tahoma" w:hAnsiTheme="minorHAnsi" w:cstheme="minorHAnsi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, TX</w:t>
      </w:r>
    </w:p>
    <w:p w14:paraId="3EE802C6" w14:textId="77777777" w:rsidR="00D51A01" w:rsidRPr="007C2452" w:rsidRDefault="00D51A01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65BF30A2" w14:textId="77777777" w:rsidR="00D51A01" w:rsidRPr="007C2452" w:rsidRDefault="00A75EEE">
      <w:pPr>
        <w:ind w:left="120" w:right="4558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200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>3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–</w:t>
      </w:r>
      <w:r w:rsidRPr="007C2452">
        <w:rPr>
          <w:rFonts w:asciiTheme="minorHAnsi" w:eastAsia="Tahoma" w:hAnsiTheme="minorHAnsi" w:cstheme="minorHAnsi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l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2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>0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0</w:t>
      </w:r>
      <w:r w:rsidRPr="007C2452">
        <w:rPr>
          <w:rFonts w:asciiTheme="minorHAnsi" w:eastAsia="Tahoma" w:hAnsiTheme="minorHAnsi" w:cstheme="minorHAnsi"/>
          <w:sz w:val="22"/>
          <w:szCs w:val="22"/>
        </w:rPr>
        <w:t>5 /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ct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Te</w:t>
      </w:r>
      <w:r w:rsidRPr="007C2452">
        <w:rPr>
          <w:rFonts w:asciiTheme="minorHAnsi" w:eastAsia="Tahoma" w:hAnsiTheme="minorHAnsi" w:cstheme="minorHAnsi"/>
          <w:sz w:val="22"/>
          <w:szCs w:val="22"/>
        </w:rPr>
        <w:t>chn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l Wr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</w:p>
    <w:p w14:paraId="72B9945C" w14:textId="77777777" w:rsidR="00D51A01" w:rsidRPr="007C2452" w:rsidRDefault="00A75EEE">
      <w:pPr>
        <w:spacing w:line="240" w:lineRule="exact"/>
        <w:ind w:left="120" w:right="2051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Au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h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ng</w:t>
      </w:r>
      <w:r w:rsidRPr="007C2452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Too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:</w:t>
      </w:r>
      <w:r w:rsidRPr="007C2452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Fr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H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L,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us 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No</w:t>
      </w:r>
      <w:r w:rsidRPr="007C2452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es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W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nt</w:t>
      </w:r>
      <w:r w:rsidRPr="007C2452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h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w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nt</w:t>
      </w:r>
    </w:p>
    <w:p w14:paraId="547D81A2" w14:textId="77777777" w:rsidR="00D51A01" w:rsidRPr="007C2452" w:rsidRDefault="00A75EEE">
      <w:pPr>
        <w:spacing w:before="61"/>
        <w:ind w:left="48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C2452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v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a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nf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rch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ure</w:t>
      </w:r>
      <w:r w:rsidRPr="007C2452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f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he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v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f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a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l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pp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rt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3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er</w:t>
      </w:r>
    </w:p>
    <w:p w14:paraId="6DE31990" w14:textId="77777777" w:rsidR="00D51A01" w:rsidRPr="007C2452" w:rsidRDefault="00A75EEE">
      <w:pPr>
        <w:spacing w:before="57"/>
        <w:ind w:left="48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C2452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Wr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y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essa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s f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i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a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se</w:t>
      </w:r>
      <w:r w:rsidRPr="007C2452">
        <w:rPr>
          <w:rFonts w:asciiTheme="minorHAnsi" w:eastAsia="Tahoma" w:hAnsiTheme="minorHAnsi" w:cstheme="minorHAnsi"/>
          <w:sz w:val="22"/>
          <w:szCs w:val="22"/>
        </w:rPr>
        <w:t>cur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y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cc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es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pp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li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</w:p>
    <w:p w14:paraId="3C5890DD" w14:textId="77777777" w:rsidR="00D51A01" w:rsidRPr="007C2452" w:rsidRDefault="00A75EEE">
      <w:pPr>
        <w:spacing w:before="61"/>
        <w:ind w:left="48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C2452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Cr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a L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us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No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as</w:t>
      </w:r>
      <w:r w:rsidRPr="007C2452">
        <w:rPr>
          <w:rFonts w:asciiTheme="minorHAnsi" w:eastAsia="Tahoma" w:hAnsiTheme="minorHAnsi" w:cstheme="minorHAnsi"/>
          <w:sz w:val="22"/>
          <w:szCs w:val="22"/>
        </w:rPr>
        <w:t>e u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se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f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a 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ll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os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ry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z w:val="22"/>
          <w:szCs w:val="22"/>
        </w:rPr>
        <w:t>y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l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nce</w:t>
      </w:r>
    </w:p>
    <w:p w14:paraId="2CBA4953" w14:textId="77777777" w:rsidR="00D51A01" w:rsidRPr="007C2452" w:rsidRDefault="00A75EEE">
      <w:pPr>
        <w:spacing w:line="220" w:lineRule="exact"/>
        <w:ind w:left="84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(No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h</w:t>
      </w:r>
      <w:r w:rsidRPr="007C245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Am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nd</w:t>
      </w:r>
      <w:r w:rsidRPr="007C2452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Eur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)</w:t>
      </w:r>
    </w:p>
    <w:p w14:paraId="019BC33B" w14:textId="77777777" w:rsidR="00D51A01" w:rsidRPr="007C2452" w:rsidRDefault="00A75EEE">
      <w:pPr>
        <w:spacing w:before="61"/>
        <w:ind w:left="48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C2452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v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a W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ws XP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3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j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ct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w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e u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ng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Fr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z w:val="22"/>
          <w:szCs w:val="22"/>
        </w:rPr>
        <w:t>e f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3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he</w:t>
      </w:r>
    </w:p>
    <w:p w14:paraId="4F9D6C40" w14:textId="77777777" w:rsidR="00D51A01" w:rsidRPr="007C2452" w:rsidRDefault="00A75EEE">
      <w:pPr>
        <w:spacing w:line="220" w:lineRule="exact"/>
        <w:ind w:left="84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 xml:space="preserve"> M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nt</w:t>
      </w:r>
      <w:r w:rsidRPr="007C2452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za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(</w:t>
      </w:r>
      <w:r w:rsidRPr="007C245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PM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)</w:t>
      </w:r>
    </w:p>
    <w:p w14:paraId="654EA778" w14:textId="77777777" w:rsidR="00D51A01" w:rsidRPr="007C2452" w:rsidRDefault="00A75EEE">
      <w:pPr>
        <w:tabs>
          <w:tab w:val="left" w:pos="840"/>
        </w:tabs>
        <w:spacing w:before="70" w:line="240" w:lineRule="exact"/>
        <w:ind w:left="840" w:right="491" w:hanging="36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Verdana" w:hAnsiTheme="minorHAnsi" w:cstheme="minorHAnsi"/>
          <w:sz w:val="22"/>
          <w:szCs w:val="22"/>
        </w:rPr>
        <w:t>•</w:t>
      </w:r>
      <w:r w:rsidRPr="007C2452">
        <w:rPr>
          <w:rFonts w:asciiTheme="minorHAnsi" w:eastAsia="Verdana" w:hAnsiTheme="minorHAnsi" w:cstheme="minorHAnsi"/>
          <w:sz w:val="22"/>
          <w:szCs w:val="22"/>
        </w:rPr>
        <w:tab/>
      </w:r>
      <w:r w:rsidRPr="007C2452">
        <w:rPr>
          <w:rFonts w:asciiTheme="minorHAnsi" w:eastAsia="Tahoma" w:hAnsiTheme="minorHAnsi" w:cstheme="minorHAnsi"/>
          <w:sz w:val="22"/>
          <w:szCs w:val="22"/>
        </w:rPr>
        <w:t>Cr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es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t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ng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fr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q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z w:val="22"/>
          <w:szCs w:val="22"/>
        </w:rPr>
        <w:t>y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as</w:t>
      </w:r>
      <w:r w:rsidRPr="007C2452">
        <w:rPr>
          <w:rFonts w:asciiTheme="minorHAnsi" w:eastAsia="Tahoma" w:hAnsiTheme="minorHAnsi" w:cstheme="minorHAnsi"/>
          <w:sz w:val="22"/>
          <w:szCs w:val="22"/>
        </w:rPr>
        <w:t>k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q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es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ns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(</w:t>
      </w:r>
      <w:r w:rsidRPr="007C2452">
        <w:rPr>
          <w:rFonts w:asciiTheme="minorHAnsi" w:eastAsia="Tahoma" w:hAnsiTheme="minorHAnsi" w:cstheme="minorHAnsi"/>
          <w:sz w:val="22"/>
          <w:szCs w:val="22"/>
        </w:rPr>
        <w:t>FA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Q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)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d</w:t>
      </w:r>
      <w:r w:rsidRPr="007C2452">
        <w:rPr>
          <w:rFonts w:asciiTheme="minorHAnsi" w:eastAsia="Tahoma" w:hAnsiTheme="minorHAnsi" w:cstheme="minorHAnsi"/>
          <w:sz w:val="22"/>
          <w:szCs w:val="22"/>
        </w:rPr>
        <w:t>ur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ng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he 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li</w:t>
      </w:r>
      <w:r w:rsidRPr="007C2452">
        <w:rPr>
          <w:rFonts w:asciiTheme="minorHAnsi" w:eastAsia="Tahoma" w:hAnsiTheme="minorHAnsi" w:cstheme="minorHAnsi"/>
          <w:sz w:val="22"/>
          <w:szCs w:val="22"/>
        </w:rPr>
        <w:t>fe cyc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f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a W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ws XP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j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ct</w:t>
      </w:r>
    </w:p>
    <w:p w14:paraId="157B9232" w14:textId="77777777" w:rsidR="00D51A01" w:rsidRPr="007C2452" w:rsidRDefault="00D51A01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40A43559" w14:textId="77777777" w:rsidR="00D51A01" w:rsidRPr="007C2452" w:rsidRDefault="00A75EEE">
      <w:pPr>
        <w:ind w:left="120" w:right="6003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hAnsiTheme="minorHAnsi" w:cstheme="minorHAnsi"/>
          <w:sz w:val="22"/>
          <w:szCs w:val="22"/>
        </w:rPr>
        <w:pict w14:anchorId="74AC0498">
          <v:group id="_x0000_s1028" style="position:absolute;left:0;text-align:left;margin-left:70.6pt;margin-top:14.6pt;width:470.8pt;height:0;z-index:-251651584;mso-position-horizontal-relative:page" coordorigin="1412,292" coordsize="9416,0">
            <v:shape id="_x0000_s1029" style="position:absolute;left:1412;top:292;width:9416;height:0" coordorigin="1412,292" coordsize="9416,0" path="m1412,292r9416,e" filled="f" strokecolor="#94b3d6" strokeweight=".5pt">
              <v:path arrowok="t"/>
            </v:shape>
            <w10:wrap anchorx="page"/>
          </v:group>
        </w:pict>
      </w:r>
      <w:r w:rsidRPr="007C2452">
        <w:rPr>
          <w:rFonts w:asciiTheme="minorHAnsi" w:eastAsia="Tahoma" w:hAnsiTheme="minorHAnsi" w:cstheme="minorHAnsi"/>
          <w:sz w:val="22"/>
          <w:szCs w:val="22"/>
        </w:rPr>
        <w:t>Ca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k</w:t>
      </w:r>
      <w:r w:rsidRPr="007C2452">
        <w:rPr>
          <w:rFonts w:asciiTheme="minorHAnsi" w:eastAsia="Tahoma" w:hAnsiTheme="minorHAnsi" w:cstheme="minorHAnsi"/>
          <w:sz w:val="22"/>
          <w:szCs w:val="22"/>
        </w:rPr>
        <w:t>/A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dv</w:t>
      </w:r>
      <w:r w:rsidRPr="007C2452">
        <w:rPr>
          <w:rFonts w:asciiTheme="minorHAnsi" w:eastAsia="Tahoma" w:hAnsiTheme="minorHAnsi" w:cstheme="minorHAnsi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>CS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- 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v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z w:val="22"/>
          <w:szCs w:val="22"/>
        </w:rPr>
        <w:t>, TX</w:t>
      </w:r>
    </w:p>
    <w:p w14:paraId="769F5F1C" w14:textId="77777777" w:rsidR="00D51A01" w:rsidRPr="007C2452" w:rsidRDefault="00D51A01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5B10B5D3" w14:textId="77777777" w:rsidR="00D51A01" w:rsidRPr="007C2452" w:rsidRDefault="00A75EEE">
      <w:pPr>
        <w:spacing w:line="240" w:lineRule="exact"/>
        <w:ind w:left="120" w:right="4403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rch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2003–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>2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00</w:t>
      </w:r>
      <w:r w:rsidRPr="007C2452">
        <w:rPr>
          <w:rFonts w:asciiTheme="minorHAnsi" w:eastAsia="Tahoma" w:hAnsiTheme="minorHAnsi" w:cstheme="minorHAnsi"/>
          <w:sz w:val="22"/>
          <w:szCs w:val="22"/>
        </w:rPr>
        <w:t>3 /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ct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Te</w:t>
      </w:r>
      <w:r w:rsidRPr="007C2452">
        <w:rPr>
          <w:rFonts w:asciiTheme="minorHAnsi" w:eastAsia="Tahoma" w:hAnsiTheme="minorHAnsi" w:cstheme="minorHAnsi"/>
          <w:sz w:val="22"/>
          <w:szCs w:val="22"/>
        </w:rPr>
        <w:t>chn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l Wr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r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J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nu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ry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2001–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200</w:t>
      </w:r>
      <w:r w:rsidRPr="007C2452">
        <w:rPr>
          <w:rFonts w:asciiTheme="minorHAnsi" w:eastAsia="Tahoma" w:hAnsiTheme="minorHAnsi" w:cstheme="minorHAnsi"/>
          <w:sz w:val="22"/>
          <w:szCs w:val="22"/>
        </w:rPr>
        <w:t>1 /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ct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Te</w:t>
      </w:r>
      <w:r w:rsidRPr="007C2452">
        <w:rPr>
          <w:rFonts w:asciiTheme="minorHAnsi" w:eastAsia="Tahoma" w:hAnsiTheme="minorHAnsi" w:cstheme="minorHAnsi"/>
          <w:sz w:val="22"/>
          <w:szCs w:val="22"/>
        </w:rPr>
        <w:t>chn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l Wr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 Au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h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ng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Too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: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Acc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ess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W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w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us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No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s</w:t>
      </w:r>
    </w:p>
    <w:p w14:paraId="2B1C34D9" w14:textId="77777777" w:rsidR="00D51A01" w:rsidRPr="007C2452" w:rsidRDefault="00A75EEE">
      <w:pPr>
        <w:spacing w:before="55"/>
        <w:ind w:left="48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C2452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v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a 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z w:val="22"/>
          <w:szCs w:val="22"/>
        </w:rPr>
        <w:t>s 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nv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ry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nt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as</w:t>
      </w:r>
      <w:r w:rsidRPr="007C2452">
        <w:rPr>
          <w:rFonts w:asciiTheme="minorHAnsi" w:eastAsia="Tahoma" w:hAnsiTheme="minorHAnsi" w:cstheme="minorHAnsi"/>
          <w:sz w:val="22"/>
          <w:szCs w:val="22"/>
        </w:rPr>
        <w:t>e u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ng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Acc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ess</w:t>
      </w:r>
    </w:p>
    <w:p w14:paraId="74243076" w14:textId="77777777" w:rsidR="00D51A01" w:rsidRPr="007C2452" w:rsidRDefault="00A75EEE">
      <w:pPr>
        <w:spacing w:before="57"/>
        <w:ind w:left="48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C2452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cum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IS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O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1779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9 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l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se</w:t>
      </w:r>
      <w:r w:rsidRPr="007C2452">
        <w:rPr>
          <w:rFonts w:asciiTheme="minorHAnsi" w:eastAsia="Tahoma" w:hAnsiTheme="minorHAnsi" w:cstheme="minorHAnsi"/>
          <w:sz w:val="22"/>
          <w:szCs w:val="22"/>
        </w:rPr>
        <w:t>cu</w:t>
      </w:r>
      <w:r w:rsidRPr="007C2452">
        <w:rPr>
          <w:rFonts w:asciiTheme="minorHAnsi" w:eastAsia="Tahoma" w:hAnsiTheme="minorHAnsi" w:cstheme="minorHAnsi"/>
          <w:spacing w:val="4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y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li</w:t>
      </w:r>
      <w:r w:rsidRPr="007C2452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z w:val="22"/>
          <w:szCs w:val="22"/>
        </w:rPr>
        <w:t>s</w:t>
      </w:r>
    </w:p>
    <w:p w14:paraId="2B641196" w14:textId="77777777" w:rsidR="00D51A01" w:rsidRPr="007C2452" w:rsidRDefault="00A75EEE">
      <w:pPr>
        <w:spacing w:before="61"/>
        <w:ind w:left="48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C2452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Cr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se</w:t>
      </w:r>
      <w:r w:rsidRPr="007C2452">
        <w:rPr>
          <w:rFonts w:asciiTheme="minorHAnsi" w:eastAsia="Tahoma" w:hAnsiTheme="minorHAnsi" w:cstheme="minorHAnsi"/>
          <w:sz w:val="22"/>
          <w:szCs w:val="22"/>
        </w:rPr>
        <w:t>cur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y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s f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e 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w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5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er</w:t>
      </w:r>
    </w:p>
    <w:p w14:paraId="39035E91" w14:textId="77777777" w:rsidR="00D51A01" w:rsidRPr="007C2452" w:rsidRDefault="00A75EEE">
      <w:pPr>
        <w:spacing w:before="57"/>
        <w:ind w:left="48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C2452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Wr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ng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z w:val="22"/>
          <w:szCs w:val="22"/>
        </w:rPr>
        <w:t>ur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s f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a 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4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so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</w:p>
    <w:p w14:paraId="514FA78F" w14:textId="77777777" w:rsidR="00D51A01" w:rsidRPr="007C2452" w:rsidRDefault="00A75EEE">
      <w:pPr>
        <w:spacing w:before="61"/>
        <w:ind w:left="48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C2452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Cr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IS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O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900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2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z w:val="22"/>
          <w:szCs w:val="22"/>
        </w:rPr>
        <w:t>ur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s f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a 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ns</w:t>
      </w:r>
    </w:p>
    <w:p w14:paraId="77DBEC57" w14:textId="77777777" w:rsidR="00D51A01" w:rsidRPr="007C2452" w:rsidRDefault="00A75EEE">
      <w:pPr>
        <w:spacing w:before="61"/>
        <w:ind w:left="48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C2452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Wr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e L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us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No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s kn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w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dg</w:t>
      </w:r>
      <w:r w:rsidRPr="007C2452">
        <w:rPr>
          <w:rFonts w:asciiTheme="minorHAnsi" w:eastAsia="Tahoma" w:hAnsiTheme="minorHAnsi" w:cstheme="minorHAnsi"/>
          <w:sz w:val="22"/>
          <w:szCs w:val="22"/>
        </w:rPr>
        <w:t>e 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eso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urce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cum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s</w:t>
      </w:r>
    </w:p>
    <w:p w14:paraId="4B06CC2D" w14:textId="77777777" w:rsidR="00D51A01" w:rsidRPr="007C2452" w:rsidRDefault="00A75EEE">
      <w:pPr>
        <w:spacing w:before="57"/>
        <w:ind w:left="480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C2452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es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z w:val="22"/>
          <w:szCs w:val="22"/>
        </w:rPr>
        <w:t>ur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f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>h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4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cy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f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s 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w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rk</w:t>
      </w:r>
    </w:p>
    <w:p w14:paraId="5ED3BCE0" w14:textId="77777777" w:rsidR="00D51A01" w:rsidRPr="007C2452" w:rsidRDefault="00D51A01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7C01D81B" w14:textId="77777777" w:rsidR="00D51A01" w:rsidRPr="007C2452" w:rsidRDefault="00A75EEE">
      <w:pPr>
        <w:ind w:left="120" w:right="7445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hAnsiTheme="minorHAnsi" w:cstheme="minorHAnsi"/>
          <w:sz w:val="22"/>
          <w:szCs w:val="22"/>
        </w:rPr>
        <w:pict w14:anchorId="06391F07">
          <v:group id="_x0000_s1026" style="position:absolute;left:0;text-align:left;margin-left:70.6pt;margin-top:14.6pt;width:470.8pt;height:0;z-index:-251650560;mso-position-horizontal-relative:page" coordorigin="1412,292" coordsize="9416,0">
            <v:shape id="_x0000_s1027" style="position:absolute;left:1412;top:292;width:9416;height:0" coordorigin="1412,292" coordsize="9416,0" path="m1412,292r9416,e" filled="f" strokecolor="#94b3d6" strokeweight=".5pt">
              <v:path arrowok="t"/>
            </v:shape>
            <w10:wrap anchorx="page"/>
          </v:group>
        </w:pic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v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Co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p</w:t>
      </w:r>
      <w:r w:rsidRPr="007C2452">
        <w:rPr>
          <w:rFonts w:asciiTheme="minorHAnsi" w:eastAsia="Tahoma" w:hAnsiTheme="minorHAnsi" w:cstheme="minorHAnsi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ni</w:t>
      </w:r>
      <w:r w:rsidRPr="007C2452">
        <w:rPr>
          <w:rFonts w:asciiTheme="minorHAnsi" w:eastAsia="Tahoma" w:hAnsiTheme="minorHAnsi" w:cstheme="minorHAnsi"/>
          <w:spacing w:val="-4"/>
          <w:sz w:val="22"/>
          <w:szCs w:val="22"/>
        </w:rPr>
        <w:t>es</w:t>
      </w:r>
    </w:p>
    <w:p w14:paraId="6DCC71E0" w14:textId="77777777" w:rsidR="00D51A01" w:rsidRPr="007C2452" w:rsidRDefault="00D51A01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57399822" w14:textId="77777777" w:rsidR="00D51A01" w:rsidRPr="007C2452" w:rsidRDefault="00A75EEE">
      <w:pPr>
        <w:ind w:left="120" w:right="570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Tahoma" w:hAnsiTheme="minorHAnsi" w:cstheme="minorHAnsi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s En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z w:val="22"/>
          <w:szCs w:val="22"/>
        </w:rPr>
        <w:t>y,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X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m/R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ch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S</w:t>
      </w:r>
      <w:r w:rsidRPr="007C2452">
        <w:rPr>
          <w:rFonts w:asciiTheme="minorHAnsi" w:eastAsia="Tahoma" w:hAnsiTheme="minorHAnsi" w:cstheme="minorHAnsi"/>
          <w:sz w:val="22"/>
          <w:szCs w:val="22"/>
        </w:rPr>
        <w:t>y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co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F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oo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es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ea</w:t>
      </w:r>
      <w:r w:rsidRPr="007C2452">
        <w:rPr>
          <w:rFonts w:asciiTheme="minorHAnsi" w:eastAsia="Tahoma" w:hAnsiTheme="minorHAnsi" w:cstheme="minorHAnsi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ea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h,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V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z w:val="22"/>
          <w:szCs w:val="22"/>
        </w:rPr>
        <w:t xml:space="preserve">l 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V</w:t>
      </w:r>
      <w:r w:rsidRPr="007C245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spacing w:val="-2"/>
          <w:sz w:val="22"/>
          <w:szCs w:val="22"/>
        </w:rPr>
        <w:t>ll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spacing w:val="5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C2452">
        <w:rPr>
          <w:rFonts w:asciiTheme="minorHAnsi" w:eastAsia="Tahoma" w:hAnsiTheme="minorHAnsi" w:cstheme="minorHAnsi"/>
          <w:sz w:val="22"/>
          <w:szCs w:val="22"/>
        </w:rPr>
        <w:t>u</w:t>
      </w:r>
      <w:r w:rsidRPr="007C245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z w:val="22"/>
          <w:szCs w:val="22"/>
        </w:rPr>
        <w:t>hw</w:t>
      </w:r>
      <w:r w:rsidRPr="007C2452">
        <w:rPr>
          <w:rFonts w:asciiTheme="minorHAnsi" w:eastAsia="Tahoma" w:hAnsiTheme="minorHAnsi" w:cstheme="minorHAnsi"/>
          <w:spacing w:val="-1"/>
          <w:sz w:val="22"/>
          <w:szCs w:val="22"/>
        </w:rPr>
        <w:t>est</w:t>
      </w:r>
    </w:p>
    <w:p w14:paraId="578E30A2" w14:textId="77777777" w:rsidR="00D51A01" w:rsidRPr="007C2452" w:rsidRDefault="00A75EEE">
      <w:pPr>
        <w:spacing w:line="240" w:lineRule="exact"/>
        <w:ind w:left="120" w:right="6037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li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s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I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B</w:t>
      </w:r>
      <w:r w:rsidRPr="007C245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M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Am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c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7C245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l</w:t>
      </w:r>
      <w:r w:rsidRPr="007C245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i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es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7C245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T</w:t>
      </w:r>
      <w:r w:rsidRPr="007C245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&amp;</w:t>
      </w:r>
      <w:r w:rsidRPr="007C2452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</w:p>
    <w:sectPr w:rsidR="00D51A01" w:rsidRPr="007C2452">
      <w:pgSz w:w="12240" w:h="15840"/>
      <w:pgMar w:top="940" w:right="1380" w:bottom="280" w:left="1320" w:header="0" w:footer="87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F9C541" w14:textId="77777777" w:rsidR="00A75EEE" w:rsidRDefault="00A75EEE">
      <w:r>
        <w:separator/>
      </w:r>
    </w:p>
  </w:endnote>
  <w:endnote w:type="continuationSeparator" w:id="0">
    <w:p w14:paraId="0C6111CD" w14:textId="77777777" w:rsidR="00A75EEE" w:rsidRDefault="00A75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7A01A" w14:textId="673243E3" w:rsidR="00D51A01" w:rsidRDefault="007C2452">
    <w:pPr>
      <w:spacing w:line="20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46B448E" wp14:editId="0ED6F2EE">
              <wp:simplePos x="0" y="0"/>
              <wp:positionH relativeFrom="page">
                <wp:posOffset>3810000</wp:posOffset>
              </wp:positionH>
              <wp:positionV relativeFrom="page">
                <wp:posOffset>9366250</wp:posOffset>
              </wp:positionV>
              <wp:extent cx="366395" cy="152400"/>
              <wp:effectExtent l="0" t="317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639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31FE09" w14:textId="77777777" w:rsidR="00D51A01" w:rsidRDefault="00A75EEE">
                          <w:pPr>
                            <w:spacing w:line="220" w:lineRule="exact"/>
                            <w:ind w:left="40" w:right="-30"/>
                            <w:rPr>
                              <w:rFonts w:ascii="Tahoma" w:eastAsia="Tahoma" w:hAnsi="Tahoma" w:cs="Tahoma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ahoma" w:eastAsia="Tahoma" w:hAnsi="Tahoma" w:cs="Tahoma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ahoma" w:eastAsia="Tahoma" w:hAnsi="Tahoma" w:cs="Tahoma"/>
                            </w:rPr>
                            <w:t xml:space="preserve"> </w:t>
                          </w:r>
                          <w:r>
                            <w:rPr>
                              <w:rFonts w:ascii="Tahoma" w:eastAsia="Tahoma" w:hAnsi="Tahoma" w:cs="Tahoma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Tahoma" w:eastAsia="Tahoma" w:hAnsi="Tahoma" w:cs="Tahoma"/>
                            </w:rPr>
                            <w:t>f</w:t>
                          </w:r>
                          <w:r>
                            <w:rPr>
                              <w:rFonts w:ascii="Tahoma" w:eastAsia="Tahoma" w:hAnsi="Tahoma" w:cs="Tahoma"/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rFonts w:ascii="Tahoma" w:eastAsia="Tahoma" w:hAnsi="Tahoma" w:cs="Tahoma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6B448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0pt;margin-top:737.5pt;width:28.85pt;height:12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" filled="f" stroked="f">
              <v:textbox inset="0,0,0,0">
                <w:txbxContent>
                  <w:p w14:paraId="5231FE09" w14:textId="77777777" w:rsidR="00D51A01" w:rsidRDefault="00A75EEE">
                    <w:pPr>
                      <w:spacing w:line="220" w:lineRule="exact"/>
                      <w:ind w:left="40" w:right="-30"/>
                      <w:rPr>
                        <w:rFonts w:ascii="Tahoma" w:eastAsia="Tahoma" w:hAnsi="Tahoma" w:cs="Tahoma"/>
                      </w:rPr>
                    </w:pPr>
                    <w:r>
                      <w:fldChar w:fldCharType="begin"/>
                    </w:r>
                    <w:r>
                      <w:rPr>
                        <w:rFonts w:ascii="Tahoma" w:eastAsia="Tahoma" w:hAnsi="Tahoma" w:cs="Tahoma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ascii="Tahoma" w:eastAsia="Tahoma" w:hAnsi="Tahoma" w:cs="Tahoma"/>
                      </w:rPr>
                      <w:t xml:space="preserve"> </w:t>
                    </w:r>
                    <w:r>
                      <w:rPr>
                        <w:rFonts w:ascii="Tahoma" w:eastAsia="Tahoma" w:hAnsi="Tahoma" w:cs="Tahoma"/>
                        <w:spacing w:val="-1"/>
                      </w:rPr>
                      <w:t>o</w:t>
                    </w:r>
                    <w:r>
                      <w:rPr>
                        <w:rFonts w:ascii="Tahoma" w:eastAsia="Tahoma" w:hAnsi="Tahoma" w:cs="Tahoma"/>
                      </w:rPr>
                      <w:t>f</w:t>
                    </w:r>
                    <w:r>
                      <w:rPr>
                        <w:rFonts w:ascii="Tahoma" w:eastAsia="Tahoma" w:hAnsi="Tahoma" w:cs="Tahoma"/>
                        <w:spacing w:val="2"/>
                      </w:rPr>
                      <w:t xml:space="preserve"> </w:t>
                    </w:r>
                    <w:r>
                      <w:rPr>
                        <w:rFonts w:ascii="Tahoma" w:eastAsia="Tahoma" w:hAnsi="Tahoma" w:cs="Tahoma"/>
                      </w:rPr>
                      <w:t>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0380F" w14:textId="77777777" w:rsidR="00A75EEE" w:rsidRDefault="00A75EEE">
      <w:r>
        <w:separator/>
      </w:r>
    </w:p>
  </w:footnote>
  <w:footnote w:type="continuationSeparator" w:id="0">
    <w:p w14:paraId="4395C7EB" w14:textId="77777777" w:rsidR="00A75EEE" w:rsidRDefault="00A75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C82802"/>
    <w:multiLevelType w:val="multilevel"/>
    <w:tmpl w:val="2F1E15A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1A01"/>
    <w:rsid w:val="007C2452"/>
    <w:rsid w:val="00A75EEE"/>
    <w:rsid w:val="00D51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D6B1F5"/>
  <w15:docId w15:val="{D40EBDA4-6151-45A8-A0F0-90C7D6ECD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1411</Words>
  <Characters>8044</Characters>
  <Application>Microsoft Office Word</Application>
  <DocSecurity>0</DocSecurity>
  <Lines>67</Lines>
  <Paragraphs>18</Paragraphs>
  <ScaleCrop>false</ScaleCrop>
  <Company/>
  <LinksUpToDate>false</LinksUpToDate>
  <CharactersWithSpaces>9437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2021-05-20T14:03:00Z</dcterms:created>
  <dcterms:modified xsi:type="dcterms:W3CDTF">2021-05-20T14:08:00Z</dcterms:modified>
</cp:coreProperties>
</file>